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5A8B7" w14:textId="77777777" w:rsidR="00B9263C" w:rsidRPr="00B9263C" w:rsidRDefault="00B9263C" w:rsidP="00B9263C">
      <w:pPr>
        <w:widowControl w:val="0"/>
        <w:suppressAutoHyphens/>
        <w:autoSpaceDE w:val="0"/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6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Рассмотрено                                                                                  Согласовано                                                </w:t>
      </w:r>
      <w:r w:rsidRPr="00B9263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</w:t>
      </w:r>
      <w:r w:rsidRPr="00B926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Утверждаю                                                                                                    </w:t>
      </w:r>
    </w:p>
    <w:p w14:paraId="70664F24" w14:textId="2FD69C24" w:rsidR="00B9263C" w:rsidRPr="00B9263C" w:rsidRDefault="00B9263C" w:rsidP="00B9263C">
      <w:pPr>
        <w:widowControl w:val="0"/>
        <w:suppressAutoHyphens/>
        <w:autoSpaceDE w:val="0"/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6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руководитель  методического объединения                          зам. директора по УР                                   </w:t>
      </w:r>
      <w:r w:rsidRPr="00B9263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</w:t>
      </w:r>
      <w:r w:rsidRPr="00B926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1FF7100A" w14:textId="77777777" w:rsidR="00B9263C" w:rsidRPr="00B9263C" w:rsidRDefault="00B9263C" w:rsidP="00B9263C">
      <w:pPr>
        <w:widowControl w:val="0"/>
        <w:tabs>
          <w:tab w:val="left" w:pos="3630"/>
          <w:tab w:val="left" w:pos="11235"/>
        </w:tabs>
        <w:suppressAutoHyphens/>
        <w:autoSpaceDE w:val="0"/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6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учителей  </w:t>
      </w:r>
      <w:r w:rsidRPr="00B926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926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9263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</w:t>
      </w:r>
      <w:r w:rsidRPr="00B9263C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«Азалаковская ООШ»</w:t>
      </w:r>
    </w:p>
    <w:p w14:paraId="642F2221" w14:textId="203C6A14" w:rsidR="00B9263C" w:rsidRPr="00CE383F" w:rsidRDefault="00B9263C" w:rsidP="00B9263C">
      <w:pPr>
        <w:widowControl w:val="0"/>
        <w:tabs>
          <w:tab w:val="left" w:pos="7140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B9263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  /</w:t>
      </w:r>
      <w:r w:rsidR="00EC1F8A">
        <w:rPr>
          <w:rFonts w:ascii="Times New Roman" w:eastAsia="Times New Roman" w:hAnsi="Times New Roman" w:cs="Times New Roman"/>
          <w:sz w:val="24"/>
          <w:szCs w:val="24"/>
          <w:lang w:eastAsia="ru-RU"/>
        </w:rPr>
        <w:t>А.Н.Ибрагимова</w:t>
      </w:r>
      <w:r w:rsidRPr="00B9263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/ </w:t>
      </w:r>
      <w:r w:rsidRPr="00B926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________ </w:t>
      </w:r>
      <w:r w:rsidRPr="00B9263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/</w:t>
      </w:r>
      <w:r w:rsidR="00EC1F8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Г.М.Каримова </w:t>
      </w:r>
      <w:r w:rsidRPr="00B9263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/</w:t>
      </w:r>
      <w:r w:rsidR="00EC1F8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</w:t>
      </w:r>
      <w:r w:rsidRPr="00B926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Pr="00B9263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</w:t>
      </w:r>
      <w:r w:rsidRPr="00B926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  </w:t>
      </w:r>
      <w:r w:rsidRPr="00B9263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/Ф.М.Гайнутдинов/</w:t>
      </w:r>
      <w:r w:rsidRPr="00B926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Протокол № </w:t>
      </w:r>
      <w:r w:rsidR="006E546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926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</w:t>
      </w:r>
      <w:r w:rsidRPr="00B9263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B926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</w:t>
      </w:r>
      <w:r w:rsidRPr="00B926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</w:t>
      </w:r>
      <w:r w:rsidR="006E5460"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  <w:t>61</w:t>
      </w:r>
    </w:p>
    <w:p w14:paraId="67CCE897" w14:textId="32D7AF42" w:rsidR="00B9263C" w:rsidRPr="00B9263C" w:rsidRDefault="00B9263C" w:rsidP="00EC1F8A">
      <w:pPr>
        <w:widowControl w:val="0"/>
        <w:suppressAutoHyphens/>
        <w:autoSpaceDE w:val="0"/>
        <w:spacing w:after="0" w:line="240" w:lineRule="auto"/>
        <w:ind w:hanging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6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от  « </w:t>
      </w:r>
      <w:r w:rsidR="006E5460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Pr="00B926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»августа 20</w:t>
      </w:r>
      <w:r w:rsidR="001C429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C1F8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926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                                                                  « </w:t>
      </w:r>
      <w:r w:rsidR="006E5460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Pr="00B9263C">
        <w:rPr>
          <w:rFonts w:ascii="Times New Roman" w:eastAsia="Times New Roman" w:hAnsi="Times New Roman" w:cs="Times New Roman"/>
          <w:sz w:val="24"/>
          <w:szCs w:val="24"/>
          <w:lang w:eastAsia="ru-RU"/>
        </w:rPr>
        <w:t>» августа 20</w:t>
      </w:r>
      <w:r w:rsidR="001C429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C1F8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926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                                       </w:t>
      </w:r>
      <w:r w:rsidRPr="00B9263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</w:t>
      </w:r>
      <w:r w:rsidR="00EC1F8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</w:t>
      </w:r>
      <w:r w:rsidRPr="00B9263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</w:t>
      </w:r>
      <w:r w:rsidRPr="00B926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« </w:t>
      </w:r>
      <w:r w:rsidR="006E5460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Pr="00B926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августа </w:t>
      </w:r>
    </w:p>
    <w:p w14:paraId="3B03DF2B" w14:textId="77777777" w:rsidR="00B9263C" w:rsidRPr="00B9263C" w:rsidRDefault="00B9263C" w:rsidP="00B9263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E954732" w14:textId="77777777" w:rsidR="00B9263C" w:rsidRPr="00B9263C" w:rsidRDefault="00B9263C" w:rsidP="00B9263C">
      <w:pPr>
        <w:keepNext/>
        <w:widowControl w:val="0"/>
        <w:suppressAutoHyphens/>
        <w:autoSpaceDE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FD90315" w14:textId="77777777" w:rsidR="00B9263C" w:rsidRPr="00B9263C" w:rsidRDefault="00B9263C" w:rsidP="00B9263C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3582621" w14:textId="77777777" w:rsidR="00B9263C" w:rsidRPr="00B9263C" w:rsidRDefault="00B9263C" w:rsidP="00B9263C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6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   ПРОГРАММА</w:t>
      </w:r>
    </w:p>
    <w:p w14:paraId="07BB903E" w14:textId="77777777" w:rsidR="00B9263C" w:rsidRPr="00B9263C" w:rsidRDefault="00B9263C" w:rsidP="00B9263C">
      <w:pPr>
        <w:spacing w:after="0" w:line="240" w:lineRule="auto"/>
        <w:jc w:val="center"/>
        <w:rPr>
          <w:rFonts w:ascii="Calibri" w:hAnsi="Calibri" w:cs="Calibri"/>
          <w:b/>
          <w:sz w:val="28"/>
          <w:szCs w:val="28"/>
          <w:lang w:bidi="en-US"/>
        </w:rPr>
      </w:pPr>
      <w:r w:rsidRPr="00B9263C">
        <w:rPr>
          <w:rFonts w:ascii="Calibri" w:hAnsi="Calibri" w:cs="Calibri"/>
          <w:b/>
          <w:sz w:val="28"/>
          <w:szCs w:val="28"/>
          <w:lang w:bidi="en-US"/>
        </w:rPr>
        <w:t>по геометрии</w:t>
      </w:r>
    </w:p>
    <w:p w14:paraId="41993C3E" w14:textId="77777777" w:rsidR="00B9263C" w:rsidRPr="00B9263C" w:rsidRDefault="00B9263C" w:rsidP="00B9263C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B926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9 класса </w:t>
      </w:r>
    </w:p>
    <w:p w14:paraId="2EA8E653" w14:textId="77777777" w:rsidR="00B9263C" w:rsidRPr="00B9263C" w:rsidRDefault="00B9263C" w:rsidP="00B9263C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26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бюджетного общеобразовательного учреждения</w:t>
      </w:r>
    </w:p>
    <w:p w14:paraId="2098C2CA" w14:textId="77777777" w:rsidR="00B9263C" w:rsidRPr="00B9263C" w:rsidRDefault="00B9263C" w:rsidP="00B9263C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26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«Азалаковская основная общеобразовательная школа»</w:t>
      </w:r>
    </w:p>
    <w:p w14:paraId="1F75818C" w14:textId="77777777" w:rsidR="00B9263C" w:rsidRPr="00B9263C" w:rsidRDefault="00B9263C" w:rsidP="00B9263C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26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Сармановского муниципального района Республики Татарстан</w:t>
      </w:r>
    </w:p>
    <w:p w14:paraId="79F79A3E" w14:textId="77777777" w:rsidR="00B9263C" w:rsidRPr="00B9263C" w:rsidRDefault="00B9263C" w:rsidP="00B9263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AE53A2E" w14:textId="77777777" w:rsidR="00B9263C" w:rsidRPr="00B9263C" w:rsidRDefault="00B9263C" w:rsidP="00B9263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F5C1B7" w14:textId="77777777" w:rsidR="00B9263C" w:rsidRPr="00B9263C" w:rsidRDefault="00B9263C" w:rsidP="00B9263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155C81" w14:textId="77777777" w:rsidR="00B9263C" w:rsidRPr="00B9263C" w:rsidRDefault="00B9263C" w:rsidP="00B9263C">
      <w:pPr>
        <w:widowControl w:val="0"/>
        <w:tabs>
          <w:tab w:val="left" w:pos="1176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6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Принято на заседании </w:t>
      </w:r>
    </w:p>
    <w:p w14:paraId="078A7E3C" w14:textId="77777777" w:rsidR="00B9263C" w:rsidRPr="00B9263C" w:rsidRDefault="00B9263C" w:rsidP="00B9263C">
      <w:pPr>
        <w:widowControl w:val="0"/>
        <w:tabs>
          <w:tab w:val="left" w:pos="6575"/>
        </w:tabs>
        <w:suppressAutoHyphens/>
        <w:autoSpaceDE w:val="0"/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6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7196E34" w14:textId="176B4115" w:rsidR="00B9263C" w:rsidRPr="00B9263C" w:rsidRDefault="00B9263C" w:rsidP="00B9263C">
      <w:pPr>
        <w:widowControl w:val="0"/>
        <w:tabs>
          <w:tab w:val="left" w:pos="6575"/>
        </w:tabs>
        <w:suppressAutoHyphens/>
        <w:autoSpaceDE w:val="0"/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6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протокол № </w:t>
      </w:r>
      <w:r w:rsidR="006E546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14:paraId="55A5B9C0" w14:textId="20304E32" w:rsidR="00B9263C" w:rsidRPr="00B9263C" w:rsidRDefault="00B9263C" w:rsidP="00B9263C">
      <w:pPr>
        <w:widowControl w:val="0"/>
        <w:tabs>
          <w:tab w:val="left" w:pos="6575"/>
        </w:tabs>
        <w:suppressAutoHyphens/>
        <w:autoSpaceDE w:val="0"/>
        <w:spacing w:after="0" w:line="240" w:lineRule="auto"/>
        <w:ind w:hanging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6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от «</w:t>
      </w:r>
      <w:r w:rsidR="006E5460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Pr="00B9263C">
        <w:rPr>
          <w:rFonts w:ascii="Times New Roman" w:eastAsia="Times New Roman" w:hAnsi="Times New Roman" w:cs="Times New Roman"/>
          <w:sz w:val="24"/>
          <w:szCs w:val="24"/>
          <w:lang w:eastAsia="ru-RU"/>
        </w:rPr>
        <w:t>» августа 20</w:t>
      </w:r>
      <w:r w:rsidR="001C429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C1F8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926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   </w:t>
      </w:r>
    </w:p>
    <w:p w14:paraId="51D3D410" w14:textId="77777777" w:rsidR="00B9263C" w:rsidRPr="00B9263C" w:rsidRDefault="00B9263C" w:rsidP="00B9263C">
      <w:pPr>
        <w:widowControl w:val="0"/>
        <w:tabs>
          <w:tab w:val="left" w:pos="6575"/>
        </w:tabs>
        <w:suppressAutoHyphens/>
        <w:autoSpaceDE w:val="0"/>
        <w:spacing w:after="0" w:line="240" w:lineRule="auto"/>
        <w:ind w:hanging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7B576F" w14:textId="77777777" w:rsidR="00B9263C" w:rsidRPr="00B9263C" w:rsidRDefault="00B9263C" w:rsidP="00B9263C">
      <w:pPr>
        <w:widowControl w:val="0"/>
        <w:tabs>
          <w:tab w:val="left" w:pos="6575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D60D34" w14:textId="77777777" w:rsidR="00B9263C" w:rsidRPr="00B9263C" w:rsidRDefault="00B9263C" w:rsidP="00B9263C">
      <w:pPr>
        <w:widowControl w:val="0"/>
        <w:tabs>
          <w:tab w:val="left" w:pos="6575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6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Составитель: учитель  </w:t>
      </w:r>
    </w:p>
    <w:p w14:paraId="22C52922" w14:textId="77777777" w:rsidR="00B9263C" w:rsidRPr="00B9263C" w:rsidRDefault="00B9263C" w:rsidP="00B9263C">
      <w:pPr>
        <w:widowControl w:val="0"/>
        <w:tabs>
          <w:tab w:val="left" w:pos="6575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6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B9263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математики  первой</w:t>
      </w:r>
      <w:r w:rsidRPr="00B926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</w:p>
    <w:p w14:paraId="00C7BB65" w14:textId="77777777" w:rsidR="00B9263C" w:rsidRPr="00B9263C" w:rsidRDefault="00B9263C" w:rsidP="00B9263C">
      <w:pPr>
        <w:widowControl w:val="0"/>
        <w:tabs>
          <w:tab w:val="left" w:pos="6575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B926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B9263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квалификационной категории</w:t>
      </w:r>
    </w:p>
    <w:p w14:paraId="096CD475" w14:textId="77777777" w:rsidR="00B9263C" w:rsidRPr="00B9263C" w:rsidRDefault="00B9263C" w:rsidP="00B9263C">
      <w:pPr>
        <w:widowControl w:val="0"/>
        <w:tabs>
          <w:tab w:val="left" w:pos="657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6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Гайнутдинова В.М.</w:t>
      </w:r>
    </w:p>
    <w:p w14:paraId="2F1F39EA" w14:textId="0637B1DA" w:rsidR="00B9263C" w:rsidRDefault="00B9263C" w:rsidP="00B9263C">
      <w:pPr>
        <w:widowControl w:val="0"/>
        <w:tabs>
          <w:tab w:val="left" w:pos="657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6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</w:t>
      </w:r>
      <w:r w:rsidR="001C429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C1F8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926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202</w:t>
      </w:r>
      <w:r w:rsidR="00EC1F8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B926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14:paraId="21AEB377" w14:textId="77777777" w:rsidR="00EC1F8A" w:rsidRPr="00B9263C" w:rsidRDefault="00EC1F8A" w:rsidP="00B9263C">
      <w:pPr>
        <w:widowControl w:val="0"/>
        <w:tabs>
          <w:tab w:val="left" w:pos="657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FD87D5" w14:textId="77777777" w:rsidR="00B9263C" w:rsidRPr="00B9263C" w:rsidRDefault="00B9263C" w:rsidP="00B9263C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2850D2F4" w14:textId="77777777" w:rsidR="00B9263C" w:rsidRDefault="00B9263C" w:rsidP="001C72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B9B142" w14:textId="7B720E46" w:rsidR="001C7225" w:rsidRPr="001C7225" w:rsidRDefault="00EC1F8A" w:rsidP="001C72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</w:t>
      </w:r>
      <w:r w:rsidR="001C7225"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Пояснительная записка</w:t>
      </w:r>
    </w:p>
    <w:p w14:paraId="51D209EA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геометрии для 9 класса составлена на основе Федерального государственного образовательного стандарта (ФГОС) и Требований к результатам основного общего образования, представленных в ФГОС. В Программе предусмотрены развитие всех обозначенных в ФГОС основных видов деятельности учеников и выполнение целей и задач, поставленных ФГОС. </w:t>
      </w:r>
    </w:p>
    <w:p w14:paraId="01D34727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разработана на основе следующих нормативных документов и методических материалов: </w:t>
      </w:r>
    </w:p>
    <w:p w14:paraId="215D6149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«17» декабря 2010 г. № 1897; </w:t>
      </w:r>
    </w:p>
    <w:p w14:paraId="1669F741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об образовании в Российской Федерации № 273-ФЗ от 29.12.2012; </w:t>
      </w:r>
    </w:p>
    <w:p w14:paraId="7A3F38E6" w14:textId="7E8988C6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перечень учебников, утверждён приказом Министерства образования и науки Российской Федерации от 31 марта 2014 г. № 253 «Об утверждении федерального перечня учебников, рекомендованных к использованию при реализации имеющих аккредитацию образовательных программ начального общего, основного общего, среднего общего образования» с изменениями от 08.06.20</w:t>
      </w:r>
      <w:r w:rsidR="001C429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C1F8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г.; </w:t>
      </w:r>
    </w:p>
    <w:p w14:paraId="6676C9E9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общеобразовательных учреждений. Геометрия 7-9 классы. Составитель: Бурмистрова Т.А., М.: Просвещение, 2014 г.</w:t>
      </w:r>
    </w:p>
    <w:p w14:paraId="762CE14F" w14:textId="39B009E3" w:rsid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соответствует учебнику Геометрия 7 – 9. Учебник для общеобразовательных учреждений. / Л.С. Атанасян, В.Ф. Бутузов, С.Б. Кадомцев,  Э.Г.Позняк, И.И. Юдина. / М.: Просвещение, 2014.  </w:t>
      </w:r>
    </w:p>
    <w:p w14:paraId="4F59BD01" w14:textId="4E2BF2E2" w:rsidR="001C4291" w:rsidRDefault="001C4291" w:rsidP="001C4291">
      <w:pPr>
        <w:pStyle w:val="a6"/>
        <w:shd w:val="clear" w:color="auto" w:fill="FFFFFF"/>
        <w:spacing w:after="0"/>
      </w:pPr>
      <w:r>
        <w:t xml:space="preserve">Примечание: На основании положения МБОУ «Азалаковская ООШ» </w:t>
      </w:r>
      <w:r>
        <w:rPr>
          <w:bCs/>
        </w:rPr>
        <w:t>о структуре, порядке разработки и утверждения рабочих программ учебных курсов и предметов МБОУ «Азалаковская ООШ», рассмотренного на педагогическомсовете от</w:t>
      </w:r>
      <w:r w:rsidR="00B56351">
        <w:rPr>
          <w:bCs/>
        </w:rPr>
        <w:t>17</w:t>
      </w:r>
      <w:r>
        <w:rPr>
          <w:bCs/>
        </w:rPr>
        <w:t>.08.202</w:t>
      </w:r>
      <w:r w:rsidR="00B56351">
        <w:rPr>
          <w:bCs/>
        </w:rPr>
        <w:t>2</w:t>
      </w:r>
      <w:r>
        <w:rPr>
          <w:bCs/>
        </w:rPr>
        <w:t xml:space="preserve"> г., протокол №</w:t>
      </w:r>
      <w:r w:rsidR="00B56351">
        <w:rPr>
          <w:bCs/>
        </w:rPr>
        <w:t>1</w:t>
      </w:r>
      <w:r w:rsidR="002E1314">
        <w:rPr>
          <w:bCs/>
        </w:rPr>
        <w:t xml:space="preserve"> </w:t>
      </w:r>
      <w:r>
        <w:rPr>
          <w:bCs/>
        </w:rPr>
        <w:t>утвержденного приказомдиректора №</w:t>
      </w:r>
      <w:r w:rsidR="006E5460">
        <w:rPr>
          <w:bCs/>
        </w:rPr>
        <w:t>61</w:t>
      </w:r>
      <w:r>
        <w:rPr>
          <w:bCs/>
        </w:rPr>
        <w:t xml:space="preserve"> от </w:t>
      </w:r>
      <w:r w:rsidR="006E5460">
        <w:rPr>
          <w:bCs/>
        </w:rPr>
        <w:t>17</w:t>
      </w:r>
      <w:r>
        <w:rPr>
          <w:bCs/>
        </w:rPr>
        <w:t>.08.202</w:t>
      </w:r>
      <w:r w:rsidR="00B56351">
        <w:rPr>
          <w:bCs/>
        </w:rPr>
        <w:t>2</w:t>
      </w:r>
      <w:r>
        <w:rPr>
          <w:bCs/>
        </w:rPr>
        <w:t xml:space="preserve"> г, в случае совпадения уроковс парздничными и каникулярными днями,программу выполнить согласно П 5,2.данного положения.</w:t>
      </w:r>
    </w:p>
    <w:p w14:paraId="40B4C201" w14:textId="77777777" w:rsidR="001C4291" w:rsidRDefault="001C4291" w:rsidP="001C4291">
      <w:pPr>
        <w:jc w:val="both"/>
        <w:rPr>
          <w:rFonts w:cs="Times New Roman"/>
          <w:sz w:val="24"/>
          <w:szCs w:val="24"/>
        </w:rPr>
      </w:pPr>
    </w:p>
    <w:p w14:paraId="31781452" w14:textId="77777777" w:rsidR="001C4291" w:rsidRPr="001C7225" w:rsidRDefault="001C4291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CC8298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рабочая программа полностью отражает базовый уровень подготовки школьников по разделам программы. В процессе обучения учащиеся овладевают умениями общеучебного характера, разнообразными способами деятельности, приобретают опыт:</w:t>
      </w:r>
    </w:p>
    <w:p w14:paraId="6ABAD476" w14:textId="77777777" w:rsidR="001C7225" w:rsidRPr="001C7225" w:rsidRDefault="001C7225" w:rsidP="001C722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планирования и осуществления алгоритмической деятельности, выполнения заданных и конструирования новых алгоритмов;</w:t>
      </w:r>
    </w:p>
    <w:p w14:paraId="1C75AB81" w14:textId="77777777" w:rsidR="001C7225" w:rsidRPr="001C7225" w:rsidRDefault="001C7225" w:rsidP="001C722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14:paraId="69413845" w14:textId="77777777" w:rsidR="001C7225" w:rsidRPr="001C7225" w:rsidRDefault="001C7225" w:rsidP="001C722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исследовательской деятельности, развития идей, проведения экспериментов, обобщения,</w:t>
      </w:r>
    </w:p>
    <w:p w14:paraId="0618A90E" w14:textId="77777777" w:rsidR="001C7225" w:rsidRPr="001C7225" w:rsidRDefault="001C7225" w:rsidP="001C722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постановки и формулирования новых задач;</w:t>
      </w:r>
    </w:p>
    <w:p w14:paraId="7B1A2678" w14:textId="77777777" w:rsidR="001C7225" w:rsidRPr="001C7225" w:rsidRDefault="001C7225" w:rsidP="001C722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ясного, точного, грамотного изложения своих мыслей в устной и письменной речи, </w:t>
      </w:r>
    </w:p>
    <w:p w14:paraId="3542C620" w14:textId="77777777" w:rsidR="001C7225" w:rsidRPr="001C7225" w:rsidRDefault="001C7225" w:rsidP="001C722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 различных языков математики (словесного, символического, графического),</w:t>
      </w:r>
    </w:p>
    <w:p w14:paraId="5DB78F44" w14:textId="77777777" w:rsidR="001C7225" w:rsidRPr="001C7225" w:rsidRDefault="001C7225" w:rsidP="001C722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свободного перехода с одного языка на другой для иллюстрации, интерпретации, аргументации и доказательства;</w:t>
      </w:r>
    </w:p>
    <w:p w14:paraId="66001524" w14:textId="77777777" w:rsidR="001C7225" w:rsidRPr="001C7225" w:rsidRDefault="001C7225" w:rsidP="001C722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доказательных рассуждений, аргументации, выдвижения гипотез и их обоснования;</w:t>
      </w:r>
    </w:p>
    <w:p w14:paraId="2C38066F" w14:textId="77777777" w:rsidR="001C7225" w:rsidRPr="001C7225" w:rsidRDefault="001C7225" w:rsidP="001C722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14:paraId="7C5B8991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и задачи обучения</w:t>
      </w:r>
    </w:p>
    <w:p w14:paraId="5EB9772F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обучения модуля «Геометрии» по данной программе с использованием учебника и методического пособия для учителя, решаются следующие задачи:</w:t>
      </w:r>
    </w:p>
    <w:p w14:paraId="0C1E3B7E" w14:textId="77777777" w:rsidR="001C7225" w:rsidRPr="001C7225" w:rsidRDefault="001C7225" w:rsidP="001C722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систематическое изучение свойств геометрических фигур на плоскости;</w:t>
      </w:r>
    </w:p>
    <w:p w14:paraId="7EDCF616" w14:textId="77777777" w:rsidR="001C7225" w:rsidRPr="001C7225" w:rsidRDefault="001C7225" w:rsidP="001C722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пространственных представлений; развитие логического мышления и подготовка аппарата для изучения смежных дисциплин (физика, черчение и др.) и курса стереометрии в старших классах;</w:t>
      </w:r>
    </w:p>
    <w:p w14:paraId="7DD9955C" w14:textId="77777777" w:rsidR="001C7225" w:rsidRPr="001C7225" w:rsidRDefault="001C7225" w:rsidP="001C722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конкретными знаниями необходимыми для применения в практической деятельности.</w:t>
      </w:r>
    </w:p>
    <w:p w14:paraId="1F43F5DE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обучения:</w:t>
      </w:r>
    </w:p>
    <w:p w14:paraId="0D3BFA7A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направлении личностного развития:</w:t>
      </w:r>
    </w:p>
    <w:p w14:paraId="5104CFF8" w14:textId="77777777" w:rsidR="001C7225" w:rsidRPr="001C7225" w:rsidRDefault="001C7225" w:rsidP="001C722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логического и критического мышления, культуры речи, способности к умственному эксперименту;</w:t>
      </w:r>
    </w:p>
    <w:p w14:paraId="40AB3908" w14:textId="77777777" w:rsidR="001C7225" w:rsidRPr="001C7225" w:rsidRDefault="001C7225" w:rsidP="001C722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14:paraId="03B7BCE1" w14:textId="77777777" w:rsidR="001C7225" w:rsidRPr="001C7225" w:rsidRDefault="001C7225" w:rsidP="001C722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качеств личности, обеспечивающих социальную мобильность, способность принимать самостоятельные решения;</w:t>
      </w:r>
    </w:p>
    <w:p w14:paraId="3AD5B677" w14:textId="77777777" w:rsidR="001C7225" w:rsidRPr="001C7225" w:rsidRDefault="001C7225" w:rsidP="001C722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качеств мышления, необходимых для адаптации в современном информационном обществе;</w:t>
      </w:r>
    </w:p>
    <w:p w14:paraId="33C5CBF2" w14:textId="77777777" w:rsidR="001C7225" w:rsidRPr="001C7225" w:rsidRDefault="001C7225" w:rsidP="001C722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интереса к математическому творчеству и математических способностей.</w:t>
      </w:r>
    </w:p>
    <w:p w14:paraId="462DDF27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метапредметном направлении:</w:t>
      </w:r>
    </w:p>
    <w:p w14:paraId="68D6A5A5" w14:textId="77777777" w:rsidR="001C7225" w:rsidRPr="001C7225" w:rsidRDefault="001C7225" w:rsidP="001C722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14:paraId="0D9D99EA" w14:textId="77777777" w:rsidR="001C7225" w:rsidRPr="001C7225" w:rsidRDefault="001C7225" w:rsidP="001C722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14:paraId="722659DB" w14:textId="77777777" w:rsidR="001C7225" w:rsidRPr="001C7225" w:rsidRDefault="001C7225" w:rsidP="001C722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</w:r>
    </w:p>
    <w:p w14:paraId="44521B12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предметном направлении:</w:t>
      </w:r>
    </w:p>
    <w:p w14:paraId="1CE56CC4" w14:textId="77777777" w:rsidR="001C7225" w:rsidRPr="001C7225" w:rsidRDefault="001C7225" w:rsidP="001C722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14:paraId="288A4BE9" w14:textId="77777777" w:rsidR="001C7225" w:rsidRPr="001C7225" w:rsidRDefault="001C7225" w:rsidP="001C722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14:paraId="5C8EDFAB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характеристика учебного предмета</w:t>
      </w:r>
    </w:p>
    <w:p w14:paraId="70277B89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Геометрия — один из важнейших компонентов математического образования, необходимый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обучающихся. Изучение геометрии вносит вклад в развитие логического мышления, в формирование понятия доказательства.</w:t>
      </w:r>
    </w:p>
    <w:p w14:paraId="35BB1D7F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в ходе освоения содержания курса учащиеся получают возможность:</w:t>
      </w:r>
    </w:p>
    <w:p w14:paraId="66676C2C" w14:textId="77777777" w:rsidR="001C7225" w:rsidRPr="001C7225" w:rsidRDefault="001C7225" w:rsidP="001C722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развить представление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14:paraId="28ADC86D" w14:textId="77777777" w:rsidR="001C7225" w:rsidRPr="001C7225" w:rsidRDefault="001C7225" w:rsidP="001C722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</w:t>
      </w:r>
    </w:p>
    <w:p w14:paraId="2DEEBB6A" w14:textId="77777777" w:rsidR="001C7225" w:rsidRPr="001C7225" w:rsidRDefault="001C7225" w:rsidP="001C722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развить логическое мышление и речь – умения логически обосновывать суждения, проводить несложные систематизации, приводить примеры и контрпримеры,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14:paraId="3A98A5BA" w14:textId="77777777" w:rsidR="001C7225" w:rsidRPr="001C7225" w:rsidRDefault="001C7225" w:rsidP="001C722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14:paraId="0D1AB0B5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результате освоения курса геометрии учащиеся получают представление об основных фигурах на плоскости и их свойствах; приобретают навыки геометрических построений, необходимые для выполнения часто встречающихся графических работ, а также навыки измерения и вычисления длин, углов, применяемые для решения разнообразных геометрических и практических задач.</w:t>
      </w:r>
    </w:p>
    <w:p w14:paraId="53F9C4F4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предмета в учебном плане</w:t>
      </w:r>
    </w:p>
    <w:p w14:paraId="30059D22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федеральному базисному учебному плану программа рассчитана на 68 часов  (2часа в неделю).</w:t>
      </w:r>
    </w:p>
    <w:p w14:paraId="6269E8AE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Контрольных работ – 7 часов, которые распределены по разделам следующим образом: «Векторы» 1 час, «Метод координат» 1 час, «Соотношение между сторонами и углами треугольника» 1 час, «Длина окружности и площадь круга» 1 час, «Движения» 1 час и 2 часа на итоговые административные контрольные работы.</w:t>
      </w:r>
    </w:p>
    <w:p w14:paraId="1410586B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проводится в форме тестов, самостоятельных, проверочных работ и математических диктантов (по 10 - 15 минут) в конце логически законченных блоков учебного материала. Уровень обучения – базовый.</w:t>
      </w:r>
    </w:p>
    <w:p w14:paraId="521CC85A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результаты освоения учебного предмета</w:t>
      </w:r>
    </w:p>
    <w:p w14:paraId="353F097A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Личностные:</w:t>
      </w:r>
    </w:p>
    <w:p w14:paraId="4E5B4C8F" w14:textId="77777777" w:rsidR="001C7225" w:rsidRPr="001C7225" w:rsidRDefault="001C7225" w:rsidP="001C722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приобретенных знаний и умений в практической деятельности и повседневной жизни для моделирования практических ситуаций и исследования построенных моделей с использованием аппарата геометрии;</w:t>
      </w:r>
    </w:p>
    <w:p w14:paraId="1F94EF7B" w14:textId="77777777" w:rsidR="001C7225" w:rsidRPr="001C7225" w:rsidRDefault="001C7225" w:rsidP="001C722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14:paraId="2FB3F9E2" w14:textId="77777777" w:rsidR="001C7225" w:rsidRPr="001C7225" w:rsidRDefault="001C7225" w:rsidP="001C722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практики;</w:t>
      </w:r>
    </w:p>
    <w:p w14:paraId="26860F6C" w14:textId="77777777" w:rsidR="001C7225" w:rsidRPr="001C7225" w:rsidRDefault="001C7225" w:rsidP="001C722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14:paraId="000A5E2E" w14:textId="77777777" w:rsidR="001C7225" w:rsidRPr="001C7225" w:rsidRDefault="001C7225" w:rsidP="001C722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14:paraId="28CBCA2D" w14:textId="77777777" w:rsidR="001C7225" w:rsidRPr="001C7225" w:rsidRDefault="001C7225" w:rsidP="001C722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критичность мышления, умение распознавать логически некорректные высказывания, отличать гипотезу от факта;</w:t>
      </w:r>
    </w:p>
    <w:p w14:paraId="2D17F46C" w14:textId="77777777" w:rsidR="001C7225" w:rsidRPr="001C7225" w:rsidRDefault="001C7225" w:rsidP="001C722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креативность мышления, инициативу, находчивость, активность при решении геометрических задач;</w:t>
      </w:r>
    </w:p>
    <w:p w14:paraId="0B088CB5" w14:textId="77777777" w:rsidR="001C7225" w:rsidRPr="001C7225" w:rsidRDefault="001C7225" w:rsidP="001C722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контролировать процесс и результат учебной математической деятельности;</w:t>
      </w:r>
    </w:p>
    <w:p w14:paraId="620ABB71" w14:textId="77777777" w:rsidR="001C7225" w:rsidRPr="001C7225" w:rsidRDefault="001C7225" w:rsidP="001C722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способность к эмоциональному восприятию математических объектов, задач, решений, рассуждений.</w:t>
      </w:r>
    </w:p>
    <w:p w14:paraId="50C5C706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Метапредметные:</w:t>
      </w:r>
    </w:p>
    <w:p w14:paraId="4E711D60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В 9 классе на уроках геометрии, как и на всех предметах, будет продолжена работа по развитию 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чтения.</w:t>
      </w:r>
    </w:p>
    <w:p w14:paraId="6480D0CD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изучении геометрии обучающиеся усовершенствуют приобретенные навыки работы с информацией и пополнят их. Они смогут работать с текстами, преобразовывать и интерпретировать содержащуюся в них информацию, в том числе:</w:t>
      </w:r>
    </w:p>
    <w:p w14:paraId="3CD73C03" w14:textId="77777777" w:rsidR="001C7225" w:rsidRPr="001C7225" w:rsidRDefault="001C7225" w:rsidP="001C722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14:paraId="28261C61" w14:textId="77777777" w:rsidR="001C7225" w:rsidRPr="001C7225" w:rsidRDefault="001C7225" w:rsidP="001C722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14:paraId="591B6E2F" w14:textId="77777777" w:rsidR="001C7225" w:rsidRPr="001C7225" w:rsidRDefault="001C7225" w:rsidP="001C722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заполнять и дополнять таблицы, схемы, диаграммы, тексты.</w:t>
      </w:r>
    </w:p>
    <w:p w14:paraId="0C5EDCB7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изучения геометрии обучающиеся усовершенствуют опыт проектной деятельности,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14:paraId="2E461194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Регулятивные:</w:t>
      </w:r>
    </w:p>
    <w:p w14:paraId="511D1DFA" w14:textId="77777777" w:rsidR="001C7225" w:rsidRPr="001C7225" w:rsidRDefault="001C7225" w:rsidP="001C722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 цель деятельности на уроке с помощью учителя и самостоятельно;</w:t>
      </w:r>
    </w:p>
    <w:p w14:paraId="6513D709" w14:textId="77777777" w:rsidR="001C7225" w:rsidRPr="001C7225" w:rsidRDefault="001C7225" w:rsidP="001C722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учиться совместно с учителем обнаруживать и формулировать учебную проблему;</w:t>
      </w:r>
    </w:p>
    <w:p w14:paraId="452D5E98" w14:textId="77777777" w:rsidR="001C7225" w:rsidRPr="001C7225" w:rsidRDefault="001C7225" w:rsidP="001C722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учиться планировать учебную деятельность на уроке;</w:t>
      </w:r>
    </w:p>
    <w:p w14:paraId="7892BD64" w14:textId="77777777" w:rsidR="001C7225" w:rsidRPr="001C7225" w:rsidRDefault="001C7225" w:rsidP="001C722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 свою версию, пытаться предлагать способ её проверки (на основе продуктивных заданий в учебнике);</w:t>
      </w:r>
    </w:p>
    <w:p w14:paraId="30788CCE" w14:textId="77777777" w:rsidR="001C7225" w:rsidRPr="001C7225" w:rsidRDefault="001C7225" w:rsidP="001C722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работая по предложенному плану, использовать необходимые средства (учебник, компьютер и инструменты);</w:t>
      </w:r>
    </w:p>
    <w:p w14:paraId="1BBE8ED5" w14:textId="77777777" w:rsidR="001C7225" w:rsidRPr="001C7225" w:rsidRDefault="001C7225" w:rsidP="001C722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 успешность выполнения своего задания в диалоге с учителем.</w:t>
      </w:r>
    </w:p>
    <w:p w14:paraId="787A4C9B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Средством формирования регулятивных действий служат технология проблемного  диалога на этапе изучения нового материала и технология оценивания образовательных достижений (учебных успехов).</w:t>
      </w:r>
    </w:p>
    <w:p w14:paraId="06D9BE3D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Познавательные:</w:t>
      </w:r>
    </w:p>
    <w:p w14:paraId="6A63DB3C" w14:textId="77777777" w:rsidR="001C7225" w:rsidRPr="001C7225" w:rsidRDefault="001C7225" w:rsidP="001C722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своей системе знаний: понимать, что нужна дополнительная информация (знания) для решения учебной задачи в один шаг;</w:t>
      </w:r>
    </w:p>
    <w:p w14:paraId="13DE8C07" w14:textId="77777777" w:rsidR="001C7225" w:rsidRPr="001C7225" w:rsidRDefault="001C7225" w:rsidP="001C722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 предварительный отбор источников информации для решения учебной задачи;</w:t>
      </w:r>
    </w:p>
    <w:p w14:paraId="5BAEAC5A" w14:textId="77777777" w:rsidR="001C7225" w:rsidRPr="001C7225" w:rsidRDefault="001C7225" w:rsidP="001C722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добывать новые знания: находить необходимую информацию, как в учебнике, так и в предложенных учителем словарях, справочниках и интернет- ресурсах;</w:t>
      </w:r>
    </w:p>
    <w:p w14:paraId="5716E14B" w14:textId="77777777" w:rsidR="001C7225" w:rsidRPr="001C7225" w:rsidRDefault="001C7225" w:rsidP="001C722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добывать новые знания: извлекать информацию, представленную в разных формах (текст, таблица, схема, иллюстрация и др.);</w:t>
      </w:r>
    </w:p>
    <w:p w14:paraId="23CDE9F7" w14:textId="77777777" w:rsidR="001C7225" w:rsidRPr="001C7225" w:rsidRDefault="001C7225" w:rsidP="001C722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перерабатывать полученную информацию: наблюдать и делать самостоятельные выводы. </w:t>
      </w:r>
    </w:p>
    <w:p w14:paraId="2D957BE7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Средством формирования познавательных действий служит учебный материал и задания учебника, обеспечивающие первую линию развития – умение объяснять мир.</w:t>
      </w:r>
    </w:p>
    <w:p w14:paraId="5ABF1838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Коммуникативные:</w:t>
      </w:r>
    </w:p>
    <w:p w14:paraId="70110B3C" w14:textId="77777777" w:rsidR="001C7225" w:rsidRPr="001C7225" w:rsidRDefault="001C7225" w:rsidP="001C722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доносить свою позицию до других: оформлять свою мысль в устной и письменной речи (на уровне предложения или небольшого текста);</w:t>
      </w:r>
    </w:p>
    <w:p w14:paraId="58E8F668" w14:textId="77777777" w:rsidR="001C7225" w:rsidRPr="001C7225" w:rsidRDefault="001C7225" w:rsidP="001C722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слушать и понимать речь других;</w:t>
      </w:r>
    </w:p>
    <w:p w14:paraId="7C41C620" w14:textId="77777777" w:rsidR="001C7225" w:rsidRPr="001C7225" w:rsidRDefault="001C7225" w:rsidP="001C722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выразительно читать и пересказывать текст;</w:t>
      </w:r>
    </w:p>
    <w:p w14:paraId="025AAB5F" w14:textId="77777777" w:rsidR="001C7225" w:rsidRPr="001C7225" w:rsidRDefault="001C7225" w:rsidP="001C722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вступать в беседу на уроке и в жизни;</w:t>
      </w:r>
    </w:p>
    <w:p w14:paraId="6B6D04CB" w14:textId="77777777" w:rsidR="001C7225" w:rsidRPr="001C7225" w:rsidRDefault="001C7225" w:rsidP="001C722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 договариваться о правилах общения и поведения в школе и следовать им;</w:t>
      </w:r>
    </w:p>
    <w:p w14:paraId="505DE32C" w14:textId="77777777" w:rsidR="001C7225" w:rsidRPr="001C7225" w:rsidRDefault="001C7225" w:rsidP="001C722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учиться выполнять различные роли в группе (лидера, исполнителя, критика).</w:t>
      </w:r>
    </w:p>
    <w:p w14:paraId="3CE0F077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Средством формирования коммуникативных действий служат технология проблемного диалога (побуждающий и подводящий диалог), технология продуктивного чтения и организация работы в малых группах.</w:t>
      </w:r>
    </w:p>
    <w:p w14:paraId="1C75EB23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25"/>
        <w:gridCol w:w="5885"/>
        <w:gridCol w:w="5760"/>
      </w:tblGrid>
      <w:tr w:rsidR="001C7225" w:rsidRPr="001C7225" w14:paraId="0FBCDC8C" w14:textId="77777777" w:rsidTr="001C72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CA5263" w14:textId="77777777" w:rsidR="001C7225" w:rsidRPr="001C7225" w:rsidRDefault="001C7225" w:rsidP="001C72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</w:p>
        </w:tc>
        <w:tc>
          <w:tcPr>
            <w:tcW w:w="0" w:type="auto"/>
            <w:vAlign w:val="center"/>
            <w:hideMark/>
          </w:tcPr>
          <w:p w14:paraId="56C79467" w14:textId="77777777" w:rsidR="001C7225" w:rsidRPr="001C7225" w:rsidRDefault="001C7225" w:rsidP="001C72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научатся</w:t>
            </w:r>
          </w:p>
        </w:tc>
        <w:tc>
          <w:tcPr>
            <w:tcW w:w="0" w:type="auto"/>
            <w:vAlign w:val="center"/>
            <w:hideMark/>
          </w:tcPr>
          <w:p w14:paraId="419517BF" w14:textId="77777777" w:rsidR="001C7225" w:rsidRPr="001C7225" w:rsidRDefault="001C7225" w:rsidP="001C72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Учащиеся получат возможность </w:t>
            </w:r>
          </w:p>
        </w:tc>
      </w:tr>
      <w:tr w:rsidR="001C7225" w:rsidRPr="001C7225" w14:paraId="13833842" w14:textId="77777777" w:rsidTr="001C72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659863" w14:textId="77777777" w:rsidR="001C7225" w:rsidRPr="001C7225" w:rsidRDefault="001C7225" w:rsidP="001C72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Векторы</w:t>
            </w:r>
          </w:p>
        </w:tc>
        <w:tc>
          <w:tcPr>
            <w:tcW w:w="0" w:type="auto"/>
            <w:vAlign w:val="center"/>
            <w:hideMark/>
          </w:tcPr>
          <w:p w14:paraId="6393EA46" w14:textId="77777777" w:rsidR="001C7225" w:rsidRPr="001C7225" w:rsidRDefault="001C7225" w:rsidP="001C7225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обозначать и изображать векторы,</w:t>
            </w:r>
          </w:p>
          <w:p w14:paraId="3C8F773E" w14:textId="77777777" w:rsidR="001C7225" w:rsidRPr="001C7225" w:rsidRDefault="001C7225" w:rsidP="001C7225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изображать вектор, равный данному,</w:t>
            </w:r>
          </w:p>
          <w:p w14:paraId="66DE4A01" w14:textId="77777777" w:rsidR="001C7225" w:rsidRPr="001C7225" w:rsidRDefault="001C7225" w:rsidP="001C7225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вектор, равный сумме двух векторов, используя правила треугольника, параллелограмма, формулировать законы сложения,</w:t>
            </w:r>
          </w:p>
          <w:p w14:paraId="78CA0950" w14:textId="77777777" w:rsidR="001C7225" w:rsidRPr="001C7225" w:rsidRDefault="001C7225" w:rsidP="001C7225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сумму  нескольких векторов, используя правило многоугольника,</w:t>
            </w:r>
          </w:p>
          <w:p w14:paraId="79D4330D" w14:textId="77777777" w:rsidR="001C7225" w:rsidRPr="001C7225" w:rsidRDefault="001C7225" w:rsidP="001C7225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вектор, равный разности двух векторов, двумя способами.</w:t>
            </w:r>
          </w:p>
          <w:p w14:paraId="5CB776A0" w14:textId="77777777" w:rsidR="001C7225" w:rsidRPr="001C7225" w:rsidRDefault="001C7225" w:rsidP="001C7225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геометрические задачи использование  алгоритма выражения через данные векторы, используя правила сложения, вычитания и умножения вектора на число.</w:t>
            </w:r>
          </w:p>
          <w:p w14:paraId="054ED08A" w14:textId="77777777" w:rsidR="001C7225" w:rsidRPr="001C7225" w:rsidRDefault="001C7225" w:rsidP="001C7225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простейшие геометрические задачи, опираясь на изученные свойства векторов;</w:t>
            </w:r>
          </w:p>
          <w:p w14:paraId="3BA2EDA3" w14:textId="77777777" w:rsidR="001C7225" w:rsidRPr="001C7225" w:rsidRDefault="001C7225" w:rsidP="001C7225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среднюю линию трапеции по заданным основаниям.</w:t>
            </w:r>
          </w:p>
          <w:p w14:paraId="74836632" w14:textId="77777777" w:rsidR="001C7225" w:rsidRPr="001C7225" w:rsidRDefault="001C7225" w:rsidP="001C72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повседневной жизни и при изучении других предметов:</w:t>
            </w:r>
          </w:p>
          <w:p w14:paraId="6FF48027" w14:textId="77777777" w:rsidR="001C7225" w:rsidRPr="001C7225" w:rsidRDefault="001C7225" w:rsidP="001C7225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векторы для решения простейших задач на определение скорости относительного движения.</w:t>
            </w:r>
          </w:p>
        </w:tc>
        <w:tc>
          <w:tcPr>
            <w:tcW w:w="0" w:type="auto"/>
            <w:vAlign w:val="center"/>
            <w:hideMark/>
          </w:tcPr>
          <w:p w14:paraId="11E538E7" w14:textId="77777777" w:rsidR="001C7225" w:rsidRPr="001C7225" w:rsidRDefault="001C7225" w:rsidP="001C7225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овладеть векторным методом для решения задач на вычисление и доказательство;</w:t>
            </w:r>
          </w:p>
          <w:p w14:paraId="21C4BC94" w14:textId="77777777" w:rsidR="001C7225" w:rsidRPr="001C7225" w:rsidRDefault="001C7225" w:rsidP="001C7225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прибрести опыт выполнения проектов.</w:t>
            </w:r>
          </w:p>
        </w:tc>
      </w:tr>
      <w:tr w:rsidR="001C7225" w:rsidRPr="001C7225" w14:paraId="4C5EDE37" w14:textId="77777777" w:rsidTr="001C72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120230" w14:textId="77777777" w:rsidR="001C7225" w:rsidRPr="001C7225" w:rsidRDefault="001C7225" w:rsidP="001C72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координат</w:t>
            </w:r>
          </w:p>
        </w:tc>
        <w:tc>
          <w:tcPr>
            <w:tcW w:w="0" w:type="auto"/>
            <w:vAlign w:val="center"/>
            <w:hideMark/>
          </w:tcPr>
          <w:p w14:paraId="49EAA67B" w14:textId="77777777" w:rsidR="001C7225" w:rsidRPr="001C7225" w:rsidRDefault="001C7225" w:rsidP="001C7225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оперировать на базовом уровне понятиями:  координаты вектора, координаты суммы и разности векторов, произведения вектора на число;</w:t>
            </w:r>
          </w:p>
          <w:p w14:paraId="4A019B9E" w14:textId="77777777" w:rsidR="001C7225" w:rsidRPr="001C7225" w:rsidRDefault="001C7225" w:rsidP="001C7225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вычислять координаты вектора, координаты суммы и  разности векторов, координаты произведения вектора на число;</w:t>
            </w:r>
          </w:p>
          <w:p w14:paraId="3ABBDB8F" w14:textId="77777777" w:rsidR="001C7225" w:rsidRPr="001C7225" w:rsidRDefault="001C7225" w:rsidP="001C7225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вычислять  угол между векторами, </w:t>
            </w:r>
          </w:p>
          <w:p w14:paraId="53E2CAA6" w14:textId="77777777" w:rsidR="001C7225" w:rsidRPr="001C7225" w:rsidRDefault="001C7225" w:rsidP="001C7225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вычислять скалярное произведение векторов;</w:t>
            </w:r>
          </w:p>
          <w:p w14:paraId="3E852A01" w14:textId="77777777" w:rsidR="001C7225" w:rsidRPr="001C7225" w:rsidRDefault="001C7225" w:rsidP="001C7225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вычислять расстояние между  точками по известным координатам,</w:t>
            </w:r>
          </w:p>
          <w:p w14:paraId="15A95131" w14:textId="77777777" w:rsidR="001C7225" w:rsidRPr="001C7225" w:rsidRDefault="001C7225" w:rsidP="001C7225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вычислять координаты середины отрезка;</w:t>
            </w:r>
          </w:p>
          <w:p w14:paraId="1B9C7CB3" w14:textId="77777777" w:rsidR="001C7225" w:rsidRPr="001C7225" w:rsidRDefault="001C7225" w:rsidP="001C7225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уравнение окружности, зная координаты центра и точки окружности, составлять уравнение прямой по координатам двух ее точек;</w:t>
            </w:r>
          </w:p>
          <w:p w14:paraId="5D68A5D5" w14:textId="77777777" w:rsidR="001C7225" w:rsidRPr="001C7225" w:rsidRDefault="001C7225" w:rsidP="001C7225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простейшие задачи методом координат</w:t>
            </w:r>
          </w:p>
        </w:tc>
        <w:tc>
          <w:tcPr>
            <w:tcW w:w="0" w:type="auto"/>
            <w:vAlign w:val="center"/>
            <w:hideMark/>
          </w:tcPr>
          <w:p w14:paraId="12AECF2C" w14:textId="77777777" w:rsidR="001C7225" w:rsidRPr="001C7225" w:rsidRDefault="001C7225" w:rsidP="001C7225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овладеть координатным методом решения задач на вычисление и доказательство;</w:t>
            </w:r>
          </w:p>
          <w:p w14:paraId="574E88F3" w14:textId="77777777" w:rsidR="001C7225" w:rsidRPr="001C7225" w:rsidRDefault="001C7225" w:rsidP="001C7225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приобрести опыт использования компьютерных программ для анализа частных случаев взаимного расположения окружностей и прямых;</w:t>
            </w:r>
          </w:p>
          <w:p w14:paraId="7AE8B46E" w14:textId="77777777" w:rsidR="001C7225" w:rsidRPr="001C7225" w:rsidRDefault="001C7225" w:rsidP="001C7225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приобрести опыт выполнения проектов</w:t>
            </w:r>
          </w:p>
        </w:tc>
      </w:tr>
      <w:tr w:rsidR="001C7225" w:rsidRPr="001C7225" w14:paraId="3BECC848" w14:textId="77777777" w:rsidTr="001C72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7FC05D" w14:textId="77777777" w:rsidR="001C7225" w:rsidRPr="001C7225" w:rsidRDefault="001C7225" w:rsidP="001C72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Соотношения между сторонами и углами треугольника. Скалярное произведение векторов</w:t>
            </w:r>
          </w:p>
        </w:tc>
        <w:tc>
          <w:tcPr>
            <w:tcW w:w="0" w:type="auto"/>
            <w:vAlign w:val="center"/>
            <w:hideMark/>
          </w:tcPr>
          <w:p w14:paraId="3603AE91" w14:textId="77777777" w:rsidR="001C7225" w:rsidRPr="001C7225" w:rsidRDefault="001C7225" w:rsidP="001C7225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оперировать на базовом уровне понятиями: синуса, косинуса и тангенса углов, </w:t>
            </w:r>
          </w:p>
          <w:p w14:paraId="464CB10A" w14:textId="77777777" w:rsidR="001C7225" w:rsidRPr="001C7225" w:rsidRDefault="001C7225" w:rsidP="001C7225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основное тригонометрическое тождество при решении задач на нахождение одной тригонометрической функции через другую,</w:t>
            </w:r>
          </w:p>
          <w:p w14:paraId="0730A799" w14:textId="77777777" w:rsidR="001C7225" w:rsidRPr="001C7225" w:rsidRDefault="001C7225" w:rsidP="001C7225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изображать угол между векторами, вычислять  скалярное произведение векторов,</w:t>
            </w:r>
          </w:p>
          <w:p w14:paraId="709A5FB0" w14:textId="77777777" w:rsidR="001C7225" w:rsidRPr="001C7225" w:rsidRDefault="001C7225" w:rsidP="001C7225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углы между векторами, используя формулу скалярного произведения в координатах,</w:t>
            </w:r>
          </w:p>
          <w:p w14:paraId="6D55CB3C" w14:textId="77777777" w:rsidR="001C7225" w:rsidRPr="001C7225" w:rsidRDefault="001C7225" w:rsidP="001C7225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теорему синусов, теорему косинусов,</w:t>
            </w:r>
          </w:p>
          <w:p w14:paraId="0F62B702" w14:textId="77777777" w:rsidR="001C7225" w:rsidRPr="001C7225" w:rsidRDefault="001C7225" w:rsidP="001C7225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формулу площади треугольника,</w:t>
            </w:r>
          </w:p>
          <w:p w14:paraId="59138517" w14:textId="77777777" w:rsidR="001C7225" w:rsidRPr="001C7225" w:rsidRDefault="001C7225" w:rsidP="001C7225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решать простейшие задачи на нахождение сторон и углов произвольного  треугольника </w:t>
            </w:r>
          </w:p>
          <w:p w14:paraId="5CE5BA7D" w14:textId="77777777" w:rsidR="001C7225" w:rsidRPr="001C7225" w:rsidRDefault="001C7225" w:rsidP="001C72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повседневной жизни и при изучении других предметов:</w:t>
            </w:r>
          </w:p>
          <w:p w14:paraId="74304644" w14:textId="77777777" w:rsidR="001C7225" w:rsidRPr="001C7225" w:rsidRDefault="001C7225" w:rsidP="001C7225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использовать векторы для решения задач на движение и действие сил</w:t>
            </w:r>
          </w:p>
        </w:tc>
        <w:tc>
          <w:tcPr>
            <w:tcW w:w="0" w:type="auto"/>
            <w:vAlign w:val="center"/>
            <w:hideMark/>
          </w:tcPr>
          <w:p w14:paraId="7B049E61" w14:textId="77777777" w:rsidR="001C7225" w:rsidRPr="001C7225" w:rsidRDefault="001C7225" w:rsidP="001C7225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вычислять площади фигур, составленных из двух и более прямоугольников, параллелограммов, треугольников, круга и сектора;</w:t>
            </w:r>
          </w:p>
          <w:p w14:paraId="7B3CDCDB" w14:textId="77777777" w:rsidR="001C7225" w:rsidRPr="001C7225" w:rsidRDefault="001C7225" w:rsidP="001C7225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вычислять площади многоугольников, используя отношения равновеликости и равносоставленности;</w:t>
            </w:r>
          </w:p>
          <w:p w14:paraId="68F1B3DE" w14:textId="77777777" w:rsidR="001C7225" w:rsidRPr="001C7225" w:rsidRDefault="001C7225" w:rsidP="001C7225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алгебраический и тригонометрический материал при решении задач на вычисление площадей многоугольников;</w:t>
            </w:r>
          </w:p>
          <w:p w14:paraId="1B8E44A9" w14:textId="77777777" w:rsidR="001C7225" w:rsidRPr="001C7225" w:rsidRDefault="001C7225" w:rsidP="001C7225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приобрести опыт применения алгебраического и тригонометрического аппарата при решении геометрических задач</w:t>
            </w:r>
          </w:p>
        </w:tc>
      </w:tr>
      <w:tr w:rsidR="001C7225" w:rsidRPr="001C7225" w14:paraId="678A06DD" w14:textId="77777777" w:rsidTr="001C72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CC578A" w14:textId="77777777" w:rsidR="001C7225" w:rsidRPr="001C7225" w:rsidRDefault="001C7225" w:rsidP="001C72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окружности и площадь круга</w:t>
            </w:r>
          </w:p>
        </w:tc>
        <w:tc>
          <w:tcPr>
            <w:tcW w:w="0" w:type="auto"/>
            <w:vAlign w:val="center"/>
            <w:hideMark/>
          </w:tcPr>
          <w:p w14:paraId="0B46F365" w14:textId="77777777" w:rsidR="001C7225" w:rsidRPr="001C7225" w:rsidRDefault="001C7225" w:rsidP="001C7225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оперировать на базовом уровне понятиями правильного многоугольника,</w:t>
            </w:r>
          </w:p>
          <w:p w14:paraId="3BF42E40" w14:textId="77777777" w:rsidR="001C7225" w:rsidRPr="001C7225" w:rsidRDefault="001C7225" w:rsidP="001C7225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 формулу для вычисления угла правильного n-угольника. </w:t>
            </w:r>
          </w:p>
          <w:p w14:paraId="219F2ECF" w14:textId="77777777" w:rsidR="001C7225" w:rsidRPr="001C7225" w:rsidRDefault="001C7225" w:rsidP="001C7225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формулы площади, стороны правильного многоугольника, радиуса вписанной и описанной окружности,</w:t>
            </w:r>
          </w:p>
          <w:p w14:paraId="72D381B4" w14:textId="77777777" w:rsidR="001C7225" w:rsidRPr="001C7225" w:rsidRDefault="001C7225" w:rsidP="001C7225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 формулы длины окружности, дуги окружности, площади  круга и кругового сектора. </w:t>
            </w:r>
          </w:p>
          <w:p w14:paraId="3723D3AC" w14:textId="77777777" w:rsidR="001C7225" w:rsidRPr="001C7225" w:rsidRDefault="001C7225" w:rsidP="001C7225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свойства измерения длин, углов при решении задач на нахождение длины отрезка, градусной меры угла;</w:t>
            </w:r>
          </w:p>
          <w:p w14:paraId="747C3BEE" w14:textId="77777777" w:rsidR="001C7225" w:rsidRPr="001C7225" w:rsidRDefault="001C7225" w:rsidP="001C7225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вычислять площади треугольников, прямоугольников, трапеций, кругов и секторов;</w:t>
            </w:r>
          </w:p>
          <w:p w14:paraId="5D14207B" w14:textId="77777777" w:rsidR="001C7225" w:rsidRPr="001C7225" w:rsidRDefault="001C7225" w:rsidP="001C7225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вычислять длину окружности и длину дуги окружности;</w:t>
            </w:r>
          </w:p>
          <w:p w14:paraId="682EF4CF" w14:textId="77777777" w:rsidR="001C7225" w:rsidRPr="001C7225" w:rsidRDefault="001C7225" w:rsidP="001C7225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вычислять длины линейных элементов фигур и их углы, используя изученные формулы.</w:t>
            </w:r>
          </w:p>
          <w:p w14:paraId="6C729924" w14:textId="77777777" w:rsidR="001C7225" w:rsidRPr="001C7225" w:rsidRDefault="001C7225" w:rsidP="001C72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повседневной жизни и при изучении других предметов:</w:t>
            </w:r>
          </w:p>
          <w:p w14:paraId="0369E228" w14:textId="77777777" w:rsidR="001C7225" w:rsidRPr="001C7225" w:rsidRDefault="001C7225" w:rsidP="001C7225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практические задачи, связанные с нахождением геометрических величин.</w:t>
            </w:r>
          </w:p>
        </w:tc>
        <w:tc>
          <w:tcPr>
            <w:tcW w:w="0" w:type="auto"/>
            <w:vAlign w:val="center"/>
            <w:hideMark/>
          </w:tcPr>
          <w:p w14:paraId="1015D78D" w14:textId="77777777" w:rsidR="001C7225" w:rsidRPr="001C7225" w:rsidRDefault="001C7225" w:rsidP="001C7225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выводить формулу для вычисления угла правильного n-угольника и применять ее в процессе решения задач,</w:t>
            </w:r>
          </w:p>
          <w:p w14:paraId="30FAE67C" w14:textId="77777777" w:rsidR="001C7225" w:rsidRPr="001C7225" w:rsidRDefault="001C7225" w:rsidP="001C7225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доказательства теорем  о формуле площади, стороны правильного многоугольника, радиуса вписанной и описанной окружности и следствий из теорем и применять их при решении задач,</w:t>
            </w:r>
          </w:p>
          <w:p w14:paraId="2468E79C" w14:textId="77777777" w:rsidR="001C7225" w:rsidRPr="001C7225" w:rsidRDefault="001C7225" w:rsidP="001C7225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задачи на доказательство с использованием формул длины окружности и длины дуги окружности, формул площадей фигур.</w:t>
            </w:r>
          </w:p>
        </w:tc>
      </w:tr>
      <w:tr w:rsidR="001C7225" w:rsidRPr="001C7225" w14:paraId="2AF6021B" w14:textId="77777777" w:rsidTr="001C72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363928" w14:textId="77777777" w:rsidR="001C7225" w:rsidRPr="001C7225" w:rsidRDefault="001C7225" w:rsidP="001C72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Движения </w:t>
            </w:r>
          </w:p>
        </w:tc>
        <w:tc>
          <w:tcPr>
            <w:tcW w:w="0" w:type="auto"/>
            <w:vAlign w:val="center"/>
            <w:hideMark/>
          </w:tcPr>
          <w:p w14:paraId="7C3B8A72" w14:textId="77777777" w:rsidR="001C7225" w:rsidRPr="001C7225" w:rsidRDefault="001C7225" w:rsidP="001C7225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оперировать на базовом уровне понятиями отображения плоскости на себя и движения,</w:t>
            </w:r>
          </w:p>
          <w:p w14:paraId="133B2C3B" w14:textId="77777777" w:rsidR="001C7225" w:rsidRPr="001C7225" w:rsidRDefault="001C7225" w:rsidP="001C7225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оперировать на базовом уровне понятиями осевой и центральной симметрии, параллельного переноса, поворота,</w:t>
            </w:r>
          </w:p>
          <w:p w14:paraId="601C8DCD" w14:textId="77777777" w:rsidR="001C7225" w:rsidRPr="001C7225" w:rsidRDefault="001C7225" w:rsidP="001C7225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виды движений,</w:t>
            </w:r>
          </w:p>
          <w:p w14:paraId="4278DE6B" w14:textId="77777777" w:rsidR="001C7225" w:rsidRPr="001C7225" w:rsidRDefault="001C7225" w:rsidP="001C7225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построение движений с помощью циркуля и линейки, осуществлять преобразование фигур,</w:t>
            </w:r>
          </w:p>
          <w:p w14:paraId="31F98CC2" w14:textId="77777777" w:rsidR="001C7225" w:rsidRPr="001C7225" w:rsidRDefault="001C7225" w:rsidP="001C7225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распознавать по чертежам, осуществлять преобразования фигур с помощью осевой  и центральной симметрии, параллельного переноса и поворота.        </w:t>
            </w:r>
          </w:p>
        </w:tc>
        <w:tc>
          <w:tcPr>
            <w:tcW w:w="0" w:type="auto"/>
            <w:vAlign w:val="center"/>
            <w:hideMark/>
          </w:tcPr>
          <w:p w14:paraId="4D99B8CE" w14:textId="77777777" w:rsidR="001C7225" w:rsidRPr="001C7225" w:rsidRDefault="001C7225" w:rsidP="001C7225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применять свойства движения при решении задач,</w:t>
            </w:r>
          </w:p>
          <w:p w14:paraId="1D5397DF" w14:textId="77777777" w:rsidR="001C7225" w:rsidRPr="001C7225" w:rsidRDefault="001C7225" w:rsidP="001C7225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применять понятия: осевая и центральная симметрия, параллельный перенос  и поворот в решении задач </w:t>
            </w:r>
          </w:p>
        </w:tc>
      </w:tr>
      <w:tr w:rsidR="001C7225" w:rsidRPr="001C7225" w14:paraId="7B373961" w14:textId="77777777" w:rsidTr="001C72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BB9336" w14:textId="77777777" w:rsidR="001C7225" w:rsidRPr="001C7225" w:rsidRDefault="001C7225" w:rsidP="001C72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Начальные сведения из стереометрии </w:t>
            </w:r>
          </w:p>
        </w:tc>
        <w:tc>
          <w:tcPr>
            <w:tcW w:w="0" w:type="auto"/>
            <w:vAlign w:val="center"/>
            <w:hideMark/>
          </w:tcPr>
          <w:p w14:paraId="490B4A72" w14:textId="77777777" w:rsidR="001C7225" w:rsidRPr="001C7225" w:rsidRDefault="001C7225" w:rsidP="001C7225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на чертежах, рисунках, моделях и в окружающем мире плоские и пространственные геометрические фигуры;</w:t>
            </w:r>
          </w:p>
          <w:p w14:paraId="5133CA5C" w14:textId="77777777" w:rsidR="001C7225" w:rsidRPr="001C7225" w:rsidRDefault="001C7225" w:rsidP="001C7225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развёртки куба, прямоугольного параллелепипеда, правильной пирамиды, цилиндра и конуса;</w:t>
            </w:r>
          </w:p>
          <w:p w14:paraId="4AE7082F" w14:textId="77777777" w:rsidR="001C7225" w:rsidRPr="001C7225" w:rsidRDefault="001C7225" w:rsidP="001C7225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по линейным размерам развёртки фигуры линейные размеры самой фигуры и наоборот;</w:t>
            </w:r>
          </w:p>
          <w:p w14:paraId="1C31C7F8" w14:textId="77777777" w:rsidR="001C7225" w:rsidRPr="001C7225" w:rsidRDefault="001C7225" w:rsidP="001C7225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вычислять объём прямоугольного параллелепипеда.</w:t>
            </w:r>
          </w:p>
        </w:tc>
        <w:tc>
          <w:tcPr>
            <w:tcW w:w="0" w:type="auto"/>
            <w:vAlign w:val="center"/>
            <w:hideMark/>
          </w:tcPr>
          <w:p w14:paraId="3CD14737" w14:textId="77777777" w:rsidR="001C7225" w:rsidRPr="001C7225" w:rsidRDefault="001C7225" w:rsidP="001C7225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вычислять объёмы пространственных геометрических фигур, составленных из прямоугольных параллелепипедов;</w:t>
            </w:r>
          </w:p>
          <w:p w14:paraId="43A5E5D1" w14:textId="77777777" w:rsidR="001C7225" w:rsidRPr="001C7225" w:rsidRDefault="001C7225" w:rsidP="001C7225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углубить и развить представления о пространственных геометрических фигурах;</w:t>
            </w:r>
          </w:p>
          <w:p w14:paraId="4E6E5ECA" w14:textId="77777777" w:rsidR="001C7225" w:rsidRPr="001C7225" w:rsidRDefault="001C7225" w:rsidP="001C7225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понятие развёртки для выполнения практических расчётов.</w:t>
            </w:r>
          </w:p>
        </w:tc>
      </w:tr>
      <w:tr w:rsidR="001C7225" w:rsidRPr="001C7225" w14:paraId="79A8D4EE" w14:textId="77777777" w:rsidTr="001C72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A141D1" w14:textId="77777777" w:rsidR="001C7225" w:rsidRPr="001C7225" w:rsidRDefault="001C7225" w:rsidP="001C72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аксиомах геометрии </w:t>
            </w:r>
          </w:p>
        </w:tc>
        <w:tc>
          <w:tcPr>
            <w:tcW w:w="0" w:type="auto"/>
            <w:vAlign w:val="center"/>
            <w:hideMark/>
          </w:tcPr>
          <w:p w14:paraId="1566A0E8" w14:textId="77777777" w:rsidR="001C7225" w:rsidRPr="001C7225" w:rsidRDefault="001C7225" w:rsidP="001C7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D379DAE" w14:textId="77777777" w:rsidR="001C7225" w:rsidRPr="001C7225" w:rsidRDefault="001C7225" w:rsidP="001C72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Получить более глубокое представление о системе аксиом планиметрии и аксиоматическом методе</w:t>
            </w:r>
          </w:p>
        </w:tc>
      </w:tr>
      <w:tr w:rsidR="001C7225" w:rsidRPr="001C7225" w14:paraId="04EC1200" w14:textId="77777777" w:rsidTr="001C72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FD9B8E" w14:textId="77777777" w:rsidR="001C7225" w:rsidRPr="001C7225" w:rsidRDefault="001C7225" w:rsidP="001C72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курса планиметрии      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08458269" w14:textId="77777777" w:rsidR="001C7225" w:rsidRPr="001C7225" w:rsidRDefault="001C7225" w:rsidP="001C7225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при решении задач основные соотношения между сторонами и углами прямоугольного и произвольного треугольника;</w:t>
            </w:r>
          </w:p>
          <w:p w14:paraId="6DA8B83B" w14:textId="77777777" w:rsidR="001C7225" w:rsidRPr="001C7225" w:rsidRDefault="001C7225" w:rsidP="001C7225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формулы площади треугольника. </w:t>
            </w:r>
          </w:p>
          <w:p w14:paraId="7CB09136" w14:textId="77777777" w:rsidR="001C7225" w:rsidRPr="001C7225" w:rsidRDefault="001C7225" w:rsidP="001C7225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треугольники с помощью теорем синусов и косинусов,</w:t>
            </w:r>
          </w:p>
          <w:p w14:paraId="1CBFC678" w14:textId="77777777" w:rsidR="001C7225" w:rsidRPr="001C7225" w:rsidRDefault="001C7225" w:rsidP="001C7225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признаки равенства треугольников при решении геометрических задач,</w:t>
            </w:r>
          </w:p>
          <w:p w14:paraId="042DBB32" w14:textId="77777777" w:rsidR="001C7225" w:rsidRPr="001C7225" w:rsidRDefault="001C7225" w:rsidP="001C7225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признаки подобия треугольников при решении геометрических задач,</w:t>
            </w:r>
          </w:p>
          <w:p w14:paraId="69731938" w14:textId="77777777" w:rsidR="001C7225" w:rsidRPr="001C7225" w:rsidRDefault="001C7225" w:rsidP="001C7225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определять виды четырехугольников и их свойства,</w:t>
            </w:r>
          </w:p>
          <w:p w14:paraId="7F9B720D" w14:textId="77777777" w:rsidR="001C7225" w:rsidRPr="001C7225" w:rsidRDefault="001C7225" w:rsidP="001C7225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формулы площадей фигур для нахождения  их площади,</w:t>
            </w:r>
          </w:p>
          <w:p w14:paraId="09734E78" w14:textId="77777777" w:rsidR="001C7225" w:rsidRPr="001C7225" w:rsidRDefault="001C7225" w:rsidP="001C7225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чертеж по условию задачи, решать простейшие задачи по теме  «Четырехугольники»  </w:t>
            </w:r>
          </w:p>
          <w:p w14:paraId="2795FAE2" w14:textId="77777777" w:rsidR="001C7225" w:rsidRPr="001C7225" w:rsidRDefault="001C7225" w:rsidP="001C7225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свойство сторон четырехугольника, описанного около окружности; свойство углов вписанного четырехугольника при решении задач,</w:t>
            </w:r>
          </w:p>
          <w:p w14:paraId="3FC666CD" w14:textId="77777777" w:rsidR="001C7225" w:rsidRPr="001C7225" w:rsidRDefault="001C7225" w:rsidP="001C7225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формулы длины окружности и дуги, площади круга и сектора при решении задач,</w:t>
            </w:r>
          </w:p>
          <w:p w14:paraId="396290E1" w14:textId="77777777" w:rsidR="001C7225" w:rsidRPr="001C7225" w:rsidRDefault="001C7225" w:rsidP="001C7225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геометрические задачи, опираясь на свойства касательных к окружности, применяя дополнительные построения, алгебраический и тригонометрический  аппарат,</w:t>
            </w:r>
          </w:p>
          <w:p w14:paraId="155CC961" w14:textId="77777777" w:rsidR="001C7225" w:rsidRPr="001C7225" w:rsidRDefault="001C7225" w:rsidP="001C7225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операции над векторами, вычислять длину и координаты вектора, угол между векторами,</w:t>
            </w:r>
          </w:p>
          <w:p w14:paraId="23A64636" w14:textId="77777777" w:rsidR="001C7225" w:rsidRPr="001C7225" w:rsidRDefault="001C7225" w:rsidP="001C7225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уравнения окружностей и прямой, уметь их  использовать,</w:t>
            </w:r>
          </w:p>
          <w:p w14:paraId="3CE05365" w14:textId="77777777" w:rsidR="001C7225" w:rsidRPr="001C7225" w:rsidRDefault="001C7225" w:rsidP="001C7225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приобретенные знания и умения в практической деятельности для решения практических задач, связанных с нахождением геометрических величин </w:t>
            </w:r>
          </w:p>
        </w:tc>
      </w:tr>
    </w:tbl>
    <w:p w14:paraId="6F7B4856" w14:textId="77777777" w:rsidR="001C7225" w:rsidRPr="005A3947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39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 Содержание учебного предмета «Геометрия 9»</w:t>
      </w:r>
    </w:p>
    <w:p w14:paraId="6793103D" w14:textId="77777777" w:rsidR="001C7225" w:rsidRPr="005A3947" w:rsidRDefault="00131172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39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Векторы и метод координат</w:t>
      </w:r>
    </w:p>
    <w:p w14:paraId="0FE2DDE3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вектора. Равенство векторов. Сложение и вычитание векторов. Умножение вектора на число. Разложение вектора по двум неколлинеарным векторам. Координаты вектора. Простейшие задачи в координатах. Уравнения окружности и прямой. Применение векторов и координат при решении задач.</w:t>
      </w:r>
    </w:p>
    <w:p w14:paraId="0D670C42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цель — научить учащихся выполнять действия над векторами как направленными отрезками, что важно для применения векторов в физике; познакомить с использованием векторов и метода координат при решении геометрических задач. Вектор определяется как направленный отрезок и действия над векторами вводятся так, как это принято в физике, т. е. как действия с направленными отрезками. </w:t>
      </w:r>
    </w:p>
    <w:p w14:paraId="454DFBB2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внимание должно быть уделено выработке умений выполнять операции над векторами (складывать векторы по правилам треугольника и параллелограмма, строить вектор, равный разности двух данных векторов, а также вектор, равный произведению данного вектора на данное число).</w:t>
      </w:r>
    </w:p>
    <w:p w14:paraId="5BBDAC96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примерах показывается, как векторы могут применяться к решению геометрических задач. Демонстрируется эффективность применения формул для координат середины отрезка, расстояния между двумя точками, уравнений окружности и прямой в конкретных геометрических задачах, тем самым дается представление об изучении геометрических фигур с помощью методов алгебры.</w:t>
      </w:r>
    </w:p>
    <w:p w14:paraId="1692D6EE" w14:textId="77777777" w:rsidR="001C7225" w:rsidRPr="005A3947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39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Соотношения между сторонами и углами треугольника. Скалярн</w:t>
      </w:r>
      <w:r w:rsidR="00131172" w:rsidRPr="005A39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ое произведение векторов </w:t>
      </w:r>
    </w:p>
    <w:p w14:paraId="1A4C132C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Синус, косинус и тангенс угла. Теоремы синусов и косинусов. Решение треугольников. Скалярное произведение векторов и его применение в геометрических задачах. </w:t>
      </w:r>
    </w:p>
    <w:p w14:paraId="738846FD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цель — развить умение учащихся применять тригонометрический аппарат при решении геометрических задач.</w:t>
      </w:r>
    </w:p>
    <w:p w14:paraId="4E18471A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Синус и косинус любого угла от 0° до 180° вводятся с помощью единичной полуокружности, доказываются теоремы синусов и косинусов и выводится еще одна формула площади треугольника (половина произведения двух сторон на синус угла между ними). Этот аппарат применяется к решению треугольников.</w:t>
      </w:r>
    </w:p>
    <w:p w14:paraId="146C9F91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Скалярное произведение векторов вводится как в физике (произведение длин векторов на косинус угла между ними). Рассматриваются свойства скалярного произведения и его применение при решении геометрических задач.</w:t>
      </w:r>
    </w:p>
    <w:p w14:paraId="26323F77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Основное   внимание   следует   уделить   выработке   прочных   навыков   в   применении тригонометрического аппарата при решении геометрических задач. </w:t>
      </w:r>
    </w:p>
    <w:p w14:paraId="70B97E23" w14:textId="77777777" w:rsidR="001C7225" w:rsidRPr="005A3947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39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Длина ок</w:t>
      </w:r>
      <w:r w:rsidR="00131172" w:rsidRPr="005A39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ружности и площадь круга </w:t>
      </w:r>
    </w:p>
    <w:p w14:paraId="1728F09D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Правильные многоугольники. Окружности, описанная около правильного многоугольника и вписанная в него. Построение правильных многоугольников. Длина окружности. Площадь круга.</w:t>
      </w:r>
    </w:p>
    <w:p w14:paraId="18A38018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цель — расширить знание учащихся о многоугольниках; рассмотреть понятия длины окружности и площади круга и формулы для их вычисления В начале темы дается определение правильного многоугольника и рассматриваются теоремы об окружностях, описанной около правильного многоугольника и вписанной в него. С помощью описанной окружности решаются задачи о построении правильного шестиугольника и правильного 12-угольника, если дан правильный п-угольник.</w:t>
      </w:r>
    </w:p>
    <w:p w14:paraId="5375D004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Формулы, выражающие сторону правильного многоугольника и радиус вписанной в него окружности через радиус описанной окружности, используются при выводе формул длины окружности и площади круга. Вывод опирается на интуитивное представление о пределе: при неограниченном увеличении числа сторон правильного многоугольника, вписанного в окружность, его периметр стремится к длине этой окружности, а площадь — к площади круга, ограниченного окружностью. </w:t>
      </w:r>
    </w:p>
    <w:p w14:paraId="69BA053D" w14:textId="77777777" w:rsidR="001C7225" w:rsidRPr="005A3947" w:rsidRDefault="00131172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39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Движения </w:t>
      </w:r>
    </w:p>
    <w:p w14:paraId="2067E28F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Отображение плоскости на себя. Понятие движения. Осевая и центральная симметрии. Параллельный перенос. Поворот. Наложения и движения.</w:t>
      </w:r>
    </w:p>
    <w:p w14:paraId="4C6B42EB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цель — познакомить учащихся с понятием движения и его свойствами, с основными видами движений, с взаимоотношениями наложений и движений.</w:t>
      </w:r>
    </w:p>
    <w:p w14:paraId="49F30956" w14:textId="77777777" w:rsidR="001C7225" w:rsidRPr="001C7225" w:rsidRDefault="001C7225" w:rsidP="001C7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Движение   плоскости   вводится   как   отображение   плоскости   на   себя, сохраняющее расстояние между точками.  При рассмотрении видов движений основное внимание уделяется построению образов точек, прямых, отрезков, треугольников при осевой и центральной симметриях, параллельном переносе, повороте. На эффектных примерах показывается применение движений при решении геометрических задач. Понятие наложения относится в данном курсе к числу основных понятий. Доказывается, что понятия наложения и движения являются эквивалентными: любое наложение является движением плоскости и обратно. Изучение доказательства не является обязательным, однако следует рассмотреть связь понятий наложения и движения. </w:t>
      </w:r>
    </w:p>
    <w:p w14:paraId="0BBA0B87" w14:textId="7D511DF2" w:rsidR="0076745C" w:rsidRDefault="0076745C" w:rsidP="0076745C">
      <w:pPr>
        <w:autoSpaceDN w:val="0"/>
        <w:ind w:left="1211"/>
        <w:rPr>
          <w:i/>
          <w:sz w:val="26"/>
          <w:szCs w:val="26"/>
        </w:rPr>
      </w:pPr>
    </w:p>
    <w:p w14:paraId="2BF6BD3C" w14:textId="33C66510" w:rsidR="00EC1F8A" w:rsidRDefault="00EC1F8A" w:rsidP="0076745C">
      <w:pPr>
        <w:autoSpaceDN w:val="0"/>
        <w:ind w:left="1211"/>
        <w:rPr>
          <w:i/>
          <w:sz w:val="26"/>
          <w:szCs w:val="26"/>
        </w:rPr>
      </w:pPr>
    </w:p>
    <w:p w14:paraId="5D1FEE7A" w14:textId="2D0CAC17" w:rsidR="00EC1F8A" w:rsidRDefault="00EC1F8A" w:rsidP="0076745C">
      <w:pPr>
        <w:autoSpaceDN w:val="0"/>
        <w:ind w:left="1211"/>
        <w:rPr>
          <w:i/>
          <w:sz w:val="26"/>
          <w:szCs w:val="26"/>
        </w:rPr>
      </w:pPr>
    </w:p>
    <w:p w14:paraId="5A32CC2A" w14:textId="69CF50FB" w:rsidR="00EC1F8A" w:rsidRDefault="00EC1F8A" w:rsidP="0076745C">
      <w:pPr>
        <w:autoSpaceDN w:val="0"/>
        <w:ind w:left="1211"/>
        <w:rPr>
          <w:i/>
          <w:sz w:val="26"/>
          <w:szCs w:val="26"/>
        </w:rPr>
      </w:pPr>
    </w:p>
    <w:p w14:paraId="51629256" w14:textId="4D94CF53" w:rsidR="00EC1F8A" w:rsidRDefault="00EC1F8A" w:rsidP="0076745C">
      <w:pPr>
        <w:autoSpaceDN w:val="0"/>
        <w:ind w:left="1211"/>
        <w:rPr>
          <w:i/>
          <w:sz w:val="26"/>
          <w:szCs w:val="26"/>
        </w:rPr>
      </w:pPr>
    </w:p>
    <w:p w14:paraId="60E27413" w14:textId="6A8BDD55" w:rsidR="00EC1F8A" w:rsidRDefault="00EC1F8A" w:rsidP="0076745C">
      <w:pPr>
        <w:autoSpaceDN w:val="0"/>
        <w:ind w:left="1211"/>
        <w:rPr>
          <w:i/>
          <w:sz w:val="26"/>
          <w:szCs w:val="26"/>
        </w:rPr>
      </w:pPr>
    </w:p>
    <w:p w14:paraId="12B6FD51" w14:textId="1120D46F" w:rsidR="00EC1F8A" w:rsidRDefault="00EC1F8A" w:rsidP="0076745C">
      <w:pPr>
        <w:autoSpaceDN w:val="0"/>
        <w:ind w:left="1211"/>
        <w:rPr>
          <w:i/>
          <w:sz w:val="26"/>
          <w:szCs w:val="26"/>
        </w:rPr>
      </w:pPr>
    </w:p>
    <w:p w14:paraId="33826F28" w14:textId="2DEF1A4A" w:rsidR="00EC1F8A" w:rsidRDefault="00EC1F8A" w:rsidP="0076745C">
      <w:pPr>
        <w:autoSpaceDN w:val="0"/>
        <w:ind w:left="1211"/>
        <w:rPr>
          <w:i/>
          <w:sz w:val="26"/>
          <w:szCs w:val="26"/>
        </w:rPr>
      </w:pPr>
    </w:p>
    <w:p w14:paraId="48D04AAB" w14:textId="79CD6E64" w:rsidR="00EC1F8A" w:rsidRDefault="00EC1F8A" w:rsidP="0076745C">
      <w:pPr>
        <w:autoSpaceDN w:val="0"/>
        <w:ind w:left="1211"/>
        <w:rPr>
          <w:i/>
          <w:sz w:val="26"/>
          <w:szCs w:val="26"/>
        </w:rPr>
      </w:pPr>
    </w:p>
    <w:p w14:paraId="5910DE39" w14:textId="772A201F" w:rsidR="00EC1F8A" w:rsidRDefault="00EC1F8A" w:rsidP="0076745C">
      <w:pPr>
        <w:autoSpaceDN w:val="0"/>
        <w:ind w:left="1211"/>
        <w:rPr>
          <w:i/>
          <w:sz w:val="26"/>
          <w:szCs w:val="26"/>
        </w:rPr>
      </w:pPr>
    </w:p>
    <w:p w14:paraId="73B7B81C" w14:textId="77777777" w:rsidR="00EC1F8A" w:rsidRPr="00EC1F8A" w:rsidRDefault="00EC1F8A" w:rsidP="00EC1F8A">
      <w:pPr>
        <w:jc w:val="center"/>
        <w:rPr>
          <w:rFonts w:ascii="Times New Roman" w:hAnsi="Times New Roman" w:cs="Times New Roman"/>
          <w:sz w:val="24"/>
          <w:szCs w:val="24"/>
        </w:rPr>
      </w:pPr>
      <w:r w:rsidRPr="00EC1F8A">
        <w:rPr>
          <w:rFonts w:ascii="Times New Roman" w:hAnsi="Times New Roman" w:cs="Times New Roman"/>
          <w:sz w:val="24"/>
          <w:szCs w:val="24"/>
        </w:rPr>
        <w:lastRenderedPageBreak/>
        <w:t>Тематическое планирование с учетом рабочей программы воспитания</w:t>
      </w:r>
    </w:p>
    <w:p w14:paraId="6A1EFB89" w14:textId="77777777" w:rsidR="00EC1F8A" w:rsidRPr="00EC1F8A" w:rsidRDefault="00EC1F8A" w:rsidP="00EC1F8A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2"/>
        <w:gridCol w:w="4051"/>
        <w:gridCol w:w="7380"/>
        <w:gridCol w:w="2597"/>
      </w:tblGrid>
      <w:tr w:rsidR="00EC1F8A" w:rsidRPr="00EC1F8A" w14:paraId="5C8027C6" w14:textId="77777777" w:rsidTr="0071794F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A4B03A" w14:textId="77777777" w:rsidR="00EC1F8A" w:rsidRPr="00EC1F8A" w:rsidRDefault="00EC1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F8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98BC4" w14:textId="77777777" w:rsidR="00EC1F8A" w:rsidRPr="00EC1F8A" w:rsidRDefault="00EC1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F8A">
              <w:rPr>
                <w:rFonts w:ascii="Times New Roman" w:hAnsi="Times New Roman" w:cs="Times New Roman"/>
                <w:sz w:val="24"/>
                <w:szCs w:val="24"/>
              </w:rPr>
              <w:t>Тема раздела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3D139" w14:textId="77777777" w:rsidR="00EC1F8A" w:rsidRPr="00EC1F8A" w:rsidRDefault="00EC1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F8A">
              <w:rPr>
                <w:rFonts w:ascii="Times New Roman" w:hAnsi="Times New Roman" w:cs="Times New Roman"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E2437" w14:textId="77777777" w:rsidR="00EC1F8A" w:rsidRPr="00EC1F8A" w:rsidRDefault="00EC1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F8A">
              <w:rPr>
                <w:rFonts w:ascii="Times New Roman" w:hAnsi="Times New Roman" w:cs="Times New Roman"/>
                <w:sz w:val="24"/>
                <w:szCs w:val="24"/>
              </w:rPr>
              <w:t>Количество уроков</w:t>
            </w:r>
          </w:p>
        </w:tc>
      </w:tr>
      <w:tr w:rsidR="00EC1F8A" w:rsidRPr="00EC1F8A" w14:paraId="59EC8A9C" w14:textId="77777777" w:rsidTr="0071794F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2AFF2" w14:textId="77777777" w:rsidR="00EC1F8A" w:rsidRPr="00EC1F8A" w:rsidRDefault="00EC1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3FB680" w14:textId="77777777" w:rsidR="005A3947" w:rsidRPr="001C7225" w:rsidRDefault="00EC1F8A" w:rsidP="005A39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F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="005A3947" w:rsidRPr="005A39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Векторы и метод координат</w:t>
            </w:r>
          </w:p>
          <w:p w14:paraId="1FA4A8AA" w14:textId="1C49534C" w:rsidR="00EC1F8A" w:rsidRPr="00EC1F8A" w:rsidRDefault="00EC1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73BC2" w14:textId="77777777" w:rsidR="00EC1F8A" w:rsidRPr="00EC1F8A" w:rsidRDefault="00EC1F8A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0"/>
              </w:rPr>
            </w:pPr>
            <w:r w:rsidRPr="00EC1F8A">
              <w:rPr>
                <w:rStyle w:val="CharAttribute501"/>
                <w:rFonts w:eastAsia="№Е"/>
                <w:sz w:val="24"/>
                <w:szCs w:val="24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EC1F8A">
              <w:rPr>
                <w:rStyle w:val="CharAttribute501"/>
                <w:rFonts w:eastAsia="№Е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63EC2537" w14:textId="77777777" w:rsidR="00EC1F8A" w:rsidRPr="00EC1F8A" w:rsidRDefault="00EC1F8A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EC1F8A">
              <w:rPr>
                <w:rStyle w:val="CharAttribute501"/>
                <w:rFonts w:eastAsia="№Е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14:paraId="755CA178" w14:textId="77777777" w:rsidR="00EC1F8A" w:rsidRPr="00EC1F8A" w:rsidRDefault="00EC1F8A">
            <w:pPr>
              <w:adjustRightInd w:val="0"/>
              <w:ind w:right="-1"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EC1F8A">
              <w:rPr>
                <w:rStyle w:val="CharAttribute501"/>
                <w:rFonts w:eastAsia="№Е"/>
                <w:sz w:val="24"/>
                <w:szCs w:val="24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7DAB6769" w14:textId="77777777" w:rsidR="00EC1F8A" w:rsidRPr="00EC1F8A" w:rsidRDefault="00EC1F8A">
            <w:pPr>
              <w:adjustRightInd w:val="0"/>
              <w:ind w:right="-1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F8A"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 w:rsidRPr="00EC1F8A">
              <w:rPr>
                <w:rFonts w:ascii="Times New Roman" w:hAnsi="Times New Roman" w:cs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33AB19DC" w14:textId="77777777" w:rsidR="00EC1F8A" w:rsidRPr="00EC1F8A" w:rsidRDefault="00EC1F8A">
            <w:pPr>
              <w:adjustRightInd w:val="0"/>
              <w:ind w:right="-1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C1F8A">
              <w:rPr>
                <w:rStyle w:val="CharAttribute501"/>
                <w:rFonts w:eastAsia="№Е"/>
                <w:sz w:val="24"/>
                <w:szCs w:val="24"/>
              </w:rPr>
              <w:lastRenderedPageBreak/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EC1F8A">
              <w:rPr>
                <w:rFonts w:ascii="Times New Roman" w:hAnsi="Times New Roman" w:cs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460BEA5B" w14:textId="77777777" w:rsidR="00EC1F8A" w:rsidRPr="00EC1F8A" w:rsidRDefault="00EC1F8A">
            <w:pPr>
              <w:adjustRightInd w:val="0"/>
              <w:ind w:right="-1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C1F8A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522A924E" w14:textId="77777777" w:rsidR="00EC1F8A" w:rsidRPr="00EC1F8A" w:rsidRDefault="00EC1F8A">
            <w:pPr>
              <w:adjustRightInd w:val="0"/>
              <w:ind w:right="-1" w:firstLine="709"/>
              <w:rPr>
                <w:rStyle w:val="CharAttribute501"/>
                <w:rFonts w:eastAsia="№Е"/>
                <w:i w:val="0"/>
                <w:sz w:val="24"/>
                <w:szCs w:val="20"/>
              </w:rPr>
            </w:pPr>
            <w:r w:rsidRPr="00EC1F8A">
              <w:rPr>
                <w:rStyle w:val="CharAttribute501"/>
                <w:rFonts w:eastAsia="№Е"/>
                <w:sz w:val="24"/>
                <w:szCs w:val="24"/>
              </w:rPr>
              <w:t>инициирование и поддержка исследовательской деятельности обучающихся 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14:paraId="463B8DBB" w14:textId="77777777" w:rsidR="00EC1F8A" w:rsidRPr="00EC1F8A" w:rsidRDefault="00EC1F8A">
            <w:pPr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B91F23" w14:textId="45BBA811" w:rsidR="00EC1F8A" w:rsidRPr="00EC1F8A" w:rsidRDefault="00EC1F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F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955D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C1F8A" w:rsidRPr="00EC1F8A" w14:paraId="4633302E" w14:textId="77777777" w:rsidTr="0071794F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E571D" w14:textId="77777777" w:rsidR="00EC1F8A" w:rsidRPr="00EC1F8A" w:rsidRDefault="00EC1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656D9" w14:textId="77777777" w:rsidR="005A3947" w:rsidRPr="005A3947" w:rsidRDefault="00EC1F8A" w:rsidP="005A39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39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="005A3947" w:rsidRPr="005A39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Соотношения между сторонами и углами треугольника. Скалярное произведение векторов </w:t>
            </w:r>
          </w:p>
          <w:p w14:paraId="09B0E894" w14:textId="511EB253" w:rsidR="00EC1F8A" w:rsidRPr="00EC1F8A" w:rsidRDefault="00EC1F8A">
            <w:pPr>
              <w:shd w:val="clear" w:color="auto" w:fill="FFFFFF"/>
              <w:tabs>
                <w:tab w:val="left" w:pos="984"/>
              </w:tabs>
              <w:spacing w:before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D71E9A" w14:textId="77777777" w:rsidR="00EC1F8A" w:rsidRPr="00EC1F8A" w:rsidRDefault="00EC1F8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BDD38F" w14:textId="77777777" w:rsidR="00EC1F8A" w:rsidRPr="00EC1F8A" w:rsidRDefault="00EC1F8A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0"/>
              </w:rPr>
            </w:pPr>
            <w:r w:rsidRPr="00EC1F8A">
              <w:rPr>
                <w:rStyle w:val="CharAttribute501"/>
                <w:rFonts w:eastAsia="№Е"/>
                <w:sz w:val="24"/>
                <w:szCs w:val="24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EC1F8A">
              <w:rPr>
                <w:rStyle w:val="CharAttribute501"/>
                <w:rFonts w:eastAsia="№Е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1A69F815" w14:textId="77777777" w:rsidR="00EC1F8A" w:rsidRPr="00EC1F8A" w:rsidRDefault="00EC1F8A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EC1F8A">
              <w:rPr>
                <w:rStyle w:val="CharAttribute501"/>
                <w:rFonts w:eastAsia="№Е"/>
                <w:sz w:val="24"/>
                <w:szCs w:val="24"/>
              </w:rPr>
              <w:lastRenderedPageBreak/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14:paraId="6E5EFD17" w14:textId="77777777" w:rsidR="00EC1F8A" w:rsidRPr="00EC1F8A" w:rsidRDefault="00EC1F8A">
            <w:pPr>
              <w:adjustRightInd w:val="0"/>
              <w:ind w:right="-1"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EC1F8A">
              <w:rPr>
                <w:rStyle w:val="CharAttribute501"/>
                <w:rFonts w:eastAsia="№Е"/>
                <w:sz w:val="24"/>
                <w:szCs w:val="24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4D2055CA" w14:textId="77777777" w:rsidR="00EC1F8A" w:rsidRPr="00EC1F8A" w:rsidRDefault="00EC1F8A">
            <w:pPr>
              <w:adjustRightInd w:val="0"/>
              <w:ind w:right="-1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F8A"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 w:rsidRPr="00EC1F8A">
              <w:rPr>
                <w:rFonts w:ascii="Times New Roman" w:hAnsi="Times New Roman" w:cs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6C87F8BA" w14:textId="77777777" w:rsidR="00EC1F8A" w:rsidRPr="00EC1F8A" w:rsidRDefault="00EC1F8A">
            <w:pPr>
              <w:adjustRightInd w:val="0"/>
              <w:ind w:right="-1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C1F8A">
              <w:rPr>
                <w:rStyle w:val="CharAttribute501"/>
                <w:rFonts w:eastAsia="№Е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EC1F8A">
              <w:rPr>
                <w:rFonts w:ascii="Times New Roman" w:hAnsi="Times New Roman" w:cs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375DE950" w14:textId="77777777" w:rsidR="00EC1F8A" w:rsidRPr="00EC1F8A" w:rsidRDefault="00EC1F8A">
            <w:pPr>
              <w:adjustRightInd w:val="0"/>
              <w:ind w:right="-1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C1F8A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CC71B7" w14:textId="7365AB80" w:rsidR="00EC1F8A" w:rsidRPr="00EC1F8A" w:rsidRDefault="00717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</w:tr>
      <w:tr w:rsidR="00EC1F8A" w:rsidRPr="00EC1F8A" w14:paraId="25653D97" w14:textId="77777777" w:rsidTr="0071794F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C1F1E" w14:textId="77777777" w:rsidR="00EC1F8A" w:rsidRPr="00EC1F8A" w:rsidRDefault="00EC1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27D82C" w14:textId="77777777" w:rsidR="005A3947" w:rsidRPr="005A3947" w:rsidRDefault="00EC1F8A" w:rsidP="005A39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1F8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 </w:t>
            </w:r>
            <w:r w:rsidRPr="00EC1F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  <w:r w:rsidR="005A3947" w:rsidRPr="005A39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Длина окружности и площадь круга </w:t>
            </w:r>
          </w:p>
          <w:p w14:paraId="15D2838A" w14:textId="7A9CCA0D" w:rsidR="00EC1F8A" w:rsidRPr="00EC1F8A" w:rsidRDefault="00EC1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0CFD1B" w14:textId="77777777" w:rsidR="00EC1F8A" w:rsidRPr="00EC1F8A" w:rsidRDefault="00EC1F8A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0"/>
              </w:rPr>
            </w:pPr>
            <w:r w:rsidRPr="00EC1F8A">
              <w:rPr>
                <w:rStyle w:val="CharAttribute501"/>
                <w:rFonts w:eastAsia="№Е"/>
                <w:sz w:val="24"/>
                <w:szCs w:val="24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EC1F8A">
              <w:rPr>
                <w:rStyle w:val="CharAttribute501"/>
                <w:rFonts w:eastAsia="№Е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3556C296" w14:textId="77777777" w:rsidR="00EC1F8A" w:rsidRPr="00EC1F8A" w:rsidRDefault="00EC1F8A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EC1F8A">
              <w:rPr>
                <w:rStyle w:val="CharAttribute501"/>
                <w:rFonts w:eastAsia="№Е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14:paraId="5C73BCCC" w14:textId="77777777" w:rsidR="00EC1F8A" w:rsidRPr="00EC1F8A" w:rsidRDefault="00EC1F8A">
            <w:pPr>
              <w:adjustRightInd w:val="0"/>
              <w:ind w:right="-1"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EC1F8A">
              <w:rPr>
                <w:rStyle w:val="CharAttribute501"/>
                <w:rFonts w:eastAsia="№Е"/>
                <w:sz w:val="24"/>
                <w:szCs w:val="24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5F1EC2D0" w14:textId="77777777" w:rsidR="00EC1F8A" w:rsidRPr="00EC1F8A" w:rsidRDefault="00EC1F8A">
            <w:pPr>
              <w:adjustRightInd w:val="0"/>
              <w:ind w:right="-1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F8A"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 w:rsidRPr="00EC1F8A">
              <w:rPr>
                <w:rFonts w:ascii="Times New Roman" w:hAnsi="Times New Roman" w:cs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3A248433" w14:textId="77777777" w:rsidR="00EC1F8A" w:rsidRPr="00EC1F8A" w:rsidRDefault="00EC1F8A">
            <w:pPr>
              <w:adjustRightInd w:val="0"/>
              <w:ind w:right="-1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C1F8A">
              <w:rPr>
                <w:rStyle w:val="CharAttribute501"/>
                <w:rFonts w:eastAsia="№Е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EC1F8A">
              <w:rPr>
                <w:rFonts w:ascii="Times New Roman" w:hAnsi="Times New Roman" w:cs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25F05BD1" w14:textId="77777777" w:rsidR="00EC1F8A" w:rsidRPr="00EC1F8A" w:rsidRDefault="00EC1F8A">
            <w:pPr>
              <w:adjustRightInd w:val="0"/>
              <w:ind w:right="-1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C1F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FF18C0" w14:textId="6310F731" w:rsidR="00EC1F8A" w:rsidRPr="00EC1F8A" w:rsidRDefault="00717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</w:tr>
      <w:tr w:rsidR="00EC1F8A" w:rsidRPr="00EC1F8A" w14:paraId="42C72EBC" w14:textId="77777777" w:rsidTr="0071794F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89A67" w14:textId="77777777" w:rsidR="00EC1F8A" w:rsidRPr="00EC1F8A" w:rsidRDefault="00EC1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48E90" w14:textId="77777777" w:rsidR="005A3947" w:rsidRPr="005A3947" w:rsidRDefault="00EC1F8A" w:rsidP="005A39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1F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4. </w:t>
            </w:r>
            <w:r w:rsidR="005A3947" w:rsidRPr="005A39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Движения </w:t>
            </w:r>
          </w:p>
          <w:p w14:paraId="5748455F" w14:textId="2A8E1829" w:rsidR="00EC1F8A" w:rsidRPr="00EC1F8A" w:rsidRDefault="00EC1F8A">
            <w:pPr>
              <w:pStyle w:val="TableParagraph"/>
              <w:spacing w:line="256" w:lineRule="auto"/>
              <w:ind w:left="109" w:right="145"/>
              <w:jc w:val="both"/>
              <w:rPr>
                <w:bCs/>
              </w:rPr>
            </w:pPr>
          </w:p>
          <w:p w14:paraId="0A9A3331" w14:textId="77777777" w:rsidR="00EC1F8A" w:rsidRPr="00EC1F8A" w:rsidRDefault="00EC1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AA4EF" w14:textId="77777777" w:rsidR="00EC1F8A" w:rsidRPr="00EC1F8A" w:rsidRDefault="00EC1F8A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0"/>
              </w:rPr>
            </w:pPr>
            <w:r w:rsidRPr="00EC1F8A">
              <w:rPr>
                <w:rStyle w:val="CharAttribute501"/>
                <w:rFonts w:eastAsia="№Е"/>
                <w:sz w:val="24"/>
                <w:szCs w:val="24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EC1F8A">
              <w:rPr>
                <w:rStyle w:val="CharAttribute501"/>
                <w:rFonts w:eastAsia="№Е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25863F44" w14:textId="77777777" w:rsidR="00EC1F8A" w:rsidRPr="00EC1F8A" w:rsidRDefault="00EC1F8A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EC1F8A">
              <w:rPr>
                <w:rStyle w:val="CharAttribute501"/>
                <w:rFonts w:eastAsia="№Е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14:paraId="2A35D066" w14:textId="77777777" w:rsidR="00EC1F8A" w:rsidRPr="00EC1F8A" w:rsidRDefault="00EC1F8A">
            <w:pPr>
              <w:adjustRightInd w:val="0"/>
              <w:ind w:right="-1"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EC1F8A">
              <w:rPr>
                <w:rStyle w:val="CharAttribute501"/>
                <w:rFonts w:eastAsia="№Е"/>
                <w:sz w:val="24"/>
                <w:szCs w:val="24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6D889179" w14:textId="77777777" w:rsidR="00EC1F8A" w:rsidRPr="00EC1F8A" w:rsidRDefault="00EC1F8A">
            <w:pPr>
              <w:adjustRightInd w:val="0"/>
              <w:ind w:right="-1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F8A"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 w:rsidRPr="00EC1F8A">
              <w:rPr>
                <w:rFonts w:ascii="Times New Roman" w:hAnsi="Times New Roman" w:cs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2B41C68B" w14:textId="77777777" w:rsidR="00EC1F8A" w:rsidRPr="00EC1F8A" w:rsidRDefault="00EC1F8A">
            <w:pPr>
              <w:adjustRightInd w:val="0"/>
              <w:ind w:right="-1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C1F8A">
              <w:rPr>
                <w:rStyle w:val="CharAttribute501"/>
                <w:rFonts w:eastAsia="№Е"/>
                <w:sz w:val="24"/>
                <w:szCs w:val="24"/>
              </w:rPr>
              <w:lastRenderedPageBreak/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EC1F8A">
              <w:rPr>
                <w:rFonts w:ascii="Times New Roman" w:hAnsi="Times New Roman" w:cs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156A9871" w14:textId="77777777" w:rsidR="00EC1F8A" w:rsidRPr="00EC1F8A" w:rsidRDefault="00EC1F8A">
            <w:pPr>
              <w:adjustRightInd w:val="0"/>
              <w:ind w:right="-1" w:firstLine="709"/>
              <w:rPr>
                <w:rStyle w:val="CharAttribute501"/>
                <w:rFonts w:eastAsiaTheme="minorHAnsi"/>
                <w:i w:val="0"/>
                <w:sz w:val="24"/>
              </w:rPr>
            </w:pPr>
            <w:r w:rsidRPr="00EC1F8A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  <w:r w:rsidRPr="00EC1F8A">
              <w:rPr>
                <w:rStyle w:val="CharAttribute501"/>
                <w:rFonts w:eastAsia="№Е"/>
                <w:sz w:val="24"/>
                <w:szCs w:val="24"/>
              </w:rPr>
              <w:t>инициирование и поддержка исследовательской деятельности обучающихся 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14:paraId="3566E7A4" w14:textId="77777777" w:rsidR="00EC1F8A" w:rsidRPr="00EC1F8A" w:rsidRDefault="00EC1F8A">
            <w:pPr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D14815" w14:textId="078D6512" w:rsidR="00EC1F8A" w:rsidRPr="00EC1F8A" w:rsidRDefault="007179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</w:tr>
      <w:tr w:rsidR="00EC1F8A" w:rsidRPr="00EC1F8A" w14:paraId="21E57AF8" w14:textId="77777777" w:rsidTr="0071794F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890CC" w14:textId="77777777" w:rsidR="00EC1F8A" w:rsidRPr="00EC1F8A" w:rsidRDefault="00EC1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7CE28" w14:textId="77777777" w:rsidR="00EC1F8A" w:rsidRPr="00EC1F8A" w:rsidRDefault="00EC1F8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F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6.</w:t>
            </w:r>
            <w:r w:rsidRPr="00EC1F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 </w:t>
            </w:r>
            <w:r w:rsidRPr="00EC1F8A">
              <w:rPr>
                <w:rFonts w:ascii="Times New Roman" w:hAnsi="Times New Roman" w:cs="Times New Roman"/>
                <w:bCs/>
              </w:rPr>
              <w:t>Повторение.</w:t>
            </w:r>
            <w:r w:rsidRPr="00EC1F8A">
              <w:rPr>
                <w:rFonts w:ascii="Times New Roman" w:hAnsi="Times New Roman" w:cs="Times New Roman"/>
                <w:bCs/>
                <w:spacing w:val="1"/>
              </w:rPr>
              <w:t xml:space="preserve"> </w:t>
            </w:r>
            <w:r w:rsidRPr="00EC1F8A">
              <w:rPr>
                <w:rFonts w:ascii="Times New Roman" w:hAnsi="Times New Roman" w:cs="Times New Roman"/>
                <w:bCs/>
              </w:rPr>
              <w:t>Решение</w:t>
            </w:r>
            <w:r w:rsidRPr="00EC1F8A">
              <w:rPr>
                <w:rFonts w:ascii="Times New Roman" w:hAnsi="Times New Roman" w:cs="Times New Roman"/>
                <w:bCs/>
                <w:spacing w:val="-5"/>
              </w:rPr>
              <w:t xml:space="preserve"> </w:t>
            </w:r>
            <w:r w:rsidRPr="00EC1F8A">
              <w:rPr>
                <w:rFonts w:ascii="Times New Roman" w:hAnsi="Times New Roman" w:cs="Times New Roman"/>
                <w:bCs/>
              </w:rPr>
              <w:t>задач.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9CABAD" w14:textId="77777777" w:rsidR="00EC1F8A" w:rsidRPr="00EC1F8A" w:rsidRDefault="00EC1F8A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0"/>
              </w:rPr>
            </w:pPr>
            <w:r w:rsidRPr="00EC1F8A">
              <w:rPr>
                <w:rStyle w:val="CharAttribute501"/>
                <w:rFonts w:eastAsia="№Е"/>
                <w:sz w:val="24"/>
                <w:szCs w:val="24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EC1F8A">
              <w:rPr>
                <w:rStyle w:val="CharAttribute501"/>
                <w:rFonts w:eastAsia="№Е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0672C8D8" w14:textId="77777777" w:rsidR="00EC1F8A" w:rsidRPr="00EC1F8A" w:rsidRDefault="00EC1F8A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EC1F8A">
              <w:rPr>
                <w:rStyle w:val="CharAttribute501"/>
                <w:rFonts w:eastAsia="№Е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r w:rsidRPr="00EC1F8A">
              <w:rPr>
                <w:rStyle w:val="CharAttribute501"/>
                <w:rFonts w:eastAsia="№Е"/>
                <w:sz w:val="24"/>
                <w:szCs w:val="24"/>
              </w:rPr>
              <w:lastRenderedPageBreak/>
              <w:t xml:space="preserve">работниками)  и сверстниками (обучающимися), принципы учебной дисциплины  и самоорганизации; </w:t>
            </w:r>
          </w:p>
          <w:p w14:paraId="7C8FB465" w14:textId="77777777" w:rsidR="00EC1F8A" w:rsidRPr="00EC1F8A" w:rsidRDefault="00EC1F8A">
            <w:pPr>
              <w:adjustRightInd w:val="0"/>
              <w:ind w:right="-1"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EC1F8A">
              <w:rPr>
                <w:rStyle w:val="CharAttribute501"/>
                <w:rFonts w:eastAsia="№Е"/>
                <w:sz w:val="24"/>
                <w:szCs w:val="24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30089428" w14:textId="77777777" w:rsidR="00EC1F8A" w:rsidRPr="00EC1F8A" w:rsidRDefault="00EC1F8A">
            <w:pPr>
              <w:adjustRightInd w:val="0"/>
              <w:ind w:right="-1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F8A"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 w:rsidRPr="00EC1F8A">
              <w:rPr>
                <w:rFonts w:ascii="Times New Roman" w:hAnsi="Times New Roman" w:cs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542899F9" w14:textId="77777777" w:rsidR="00EC1F8A" w:rsidRPr="00EC1F8A" w:rsidRDefault="00EC1F8A">
            <w:pPr>
              <w:adjustRightInd w:val="0"/>
              <w:ind w:right="-1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C1F8A">
              <w:rPr>
                <w:rStyle w:val="CharAttribute501"/>
                <w:rFonts w:eastAsia="№Е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EC1F8A">
              <w:rPr>
                <w:rFonts w:ascii="Times New Roman" w:hAnsi="Times New Roman" w:cs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34A7BE53" w14:textId="77777777" w:rsidR="00EC1F8A" w:rsidRPr="00EC1F8A" w:rsidRDefault="00EC1F8A">
            <w:pPr>
              <w:adjustRightInd w:val="0"/>
              <w:ind w:right="-1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C1F8A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3D39F7" w14:textId="6527404E" w:rsidR="00EC1F8A" w:rsidRPr="00EC1F8A" w:rsidRDefault="00955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</w:tr>
    </w:tbl>
    <w:p w14:paraId="261F494A" w14:textId="7E73F43E" w:rsidR="00EC1F8A" w:rsidRDefault="00EC1F8A" w:rsidP="0076745C">
      <w:pPr>
        <w:autoSpaceDN w:val="0"/>
        <w:ind w:left="1211"/>
        <w:rPr>
          <w:rFonts w:ascii="Times New Roman" w:hAnsi="Times New Roman" w:cs="Times New Roman"/>
          <w:i/>
          <w:sz w:val="26"/>
          <w:szCs w:val="26"/>
        </w:rPr>
      </w:pPr>
    </w:p>
    <w:p w14:paraId="416DF35F" w14:textId="321E5F4D" w:rsidR="00EC1F8A" w:rsidRDefault="00EC1F8A" w:rsidP="0076745C">
      <w:pPr>
        <w:autoSpaceDN w:val="0"/>
        <w:ind w:left="1211"/>
        <w:rPr>
          <w:rFonts w:ascii="Times New Roman" w:hAnsi="Times New Roman" w:cs="Times New Roman"/>
          <w:i/>
          <w:sz w:val="26"/>
          <w:szCs w:val="26"/>
        </w:rPr>
      </w:pPr>
    </w:p>
    <w:p w14:paraId="523AD401" w14:textId="35E40BB2" w:rsidR="00EC1F8A" w:rsidRDefault="00EC1F8A" w:rsidP="0076745C">
      <w:pPr>
        <w:autoSpaceDN w:val="0"/>
        <w:ind w:left="1211"/>
        <w:rPr>
          <w:rFonts w:ascii="Times New Roman" w:hAnsi="Times New Roman" w:cs="Times New Roman"/>
          <w:i/>
          <w:sz w:val="26"/>
          <w:szCs w:val="26"/>
        </w:rPr>
      </w:pPr>
    </w:p>
    <w:p w14:paraId="08A183A2" w14:textId="37439AC5" w:rsidR="00EC1F8A" w:rsidRDefault="00EC1F8A" w:rsidP="0076745C">
      <w:pPr>
        <w:autoSpaceDN w:val="0"/>
        <w:ind w:left="1211"/>
        <w:rPr>
          <w:rFonts w:ascii="Times New Roman" w:hAnsi="Times New Roman" w:cs="Times New Roman"/>
          <w:i/>
          <w:sz w:val="26"/>
          <w:szCs w:val="26"/>
        </w:rPr>
      </w:pPr>
    </w:p>
    <w:p w14:paraId="379544E5" w14:textId="7480CA0C" w:rsidR="00EC1F8A" w:rsidRDefault="00EC1F8A" w:rsidP="0076745C">
      <w:pPr>
        <w:autoSpaceDN w:val="0"/>
        <w:ind w:left="1211"/>
        <w:rPr>
          <w:rFonts w:ascii="Times New Roman" w:hAnsi="Times New Roman" w:cs="Times New Roman"/>
          <w:i/>
          <w:sz w:val="26"/>
          <w:szCs w:val="26"/>
        </w:rPr>
      </w:pPr>
    </w:p>
    <w:p w14:paraId="0BD42BCB" w14:textId="65A0C0EB" w:rsidR="00EC1F8A" w:rsidRDefault="00EC1F8A" w:rsidP="0076745C">
      <w:pPr>
        <w:autoSpaceDN w:val="0"/>
        <w:ind w:left="1211"/>
        <w:rPr>
          <w:rFonts w:ascii="Times New Roman" w:hAnsi="Times New Roman" w:cs="Times New Roman"/>
          <w:i/>
          <w:sz w:val="26"/>
          <w:szCs w:val="26"/>
        </w:rPr>
      </w:pPr>
    </w:p>
    <w:p w14:paraId="6315DDB9" w14:textId="58E7E0B1" w:rsidR="00EC1F8A" w:rsidRDefault="00EC1F8A" w:rsidP="0076745C">
      <w:pPr>
        <w:autoSpaceDN w:val="0"/>
        <w:ind w:left="1211"/>
        <w:rPr>
          <w:rFonts w:ascii="Times New Roman" w:hAnsi="Times New Roman" w:cs="Times New Roman"/>
          <w:i/>
          <w:sz w:val="26"/>
          <w:szCs w:val="26"/>
        </w:rPr>
      </w:pPr>
    </w:p>
    <w:p w14:paraId="52A3C203" w14:textId="6F56D384" w:rsidR="00EC1F8A" w:rsidRDefault="00EC1F8A" w:rsidP="0076745C">
      <w:pPr>
        <w:autoSpaceDN w:val="0"/>
        <w:ind w:left="1211"/>
        <w:rPr>
          <w:rFonts w:ascii="Times New Roman" w:hAnsi="Times New Roman" w:cs="Times New Roman"/>
          <w:i/>
          <w:sz w:val="26"/>
          <w:szCs w:val="26"/>
        </w:rPr>
      </w:pPr>
    </w:p>
    <w:p w14:paraId="70FD5467" w14:textId="419BF186" w:rsidR="00EC1F8A" w:rsidRDefault="00EC1F8A" w:rsidP="0076745C">
      <w:pPr>
        <w:autoSpaceDN w:val="0"/>
        <w:ind w:left="1211"/>
        <w:rPr>
          <w:rFonts w:ascii="Times New Roman" w:hAnsi="Times New Roman" w:cs="Times New Roman"/>
          <w:i/>
          <w:sz w:val="26"/>
          <w:szCs w:val="26"/>
        </w:rPr>
      </w:pPr>
    </w:p>
    <w:p w14:paraId="168D7022" w14:textId="4B1382A5" w:rsidR="00EC1F8A" w:rsidRDefault="00EC1F8A" w:rsidP="0076745C">
      <w:pPr>
        <w:autoSpaceDN w:val="0"/>
        <w:ind w:left="1211"/>
        <w:rPr>
          <w:rFonts w:ascii="Times New Roman" w:hAnsi="Times New Roman" w:cs="Times New Roman"/>
          <w:i/>
          <w:sz w:val="26"/>
          <w:szCs w:val="26"/>
        </w:rPr>
      </w:pPr>
    </w:p>
    <w:p w14:paraId="4687D9EB" w14:textId="39684C74" w:rsidR="00EC1F8A" w:rsidRDefault="00EC1F8A" w:rsidP="0076745C">
      <w:pPr>
        <w:autoSpaceDN w:val="0"/>
        <w:ind w:left="1211"/>
        <w:rPr>
          <w:rFonts w:ascii="Times New Roman" w:hAnsi="Times New Roman" w:cs="Times New Roman"/>
          <w:i/>
          <w:sz w:val="26"/>
          <w:szCs w:val="26"/>
        </w:rPr>
      </w:pPr>
    </w:p>
    <w:p w14:paraId="7149C758" w14:textId="36716691" w:rsidR="0071794F" w:rsidRDefault="0071794F" w:rsidP="0076745C">
      <w:pPr>
        <w:autoSpaceDN w:val="0"/>
        <w:ind w:left="1211"/>
        <w:rPr>
          <w:rFonts w:ascii="Times New Roman" w:hAnsi="Times New Roman" w:cs="Times New Roman"/>
          <w:i/>
          <w:sz w:val="26"/>
          <w:szCs w:val="26"/>
        </w:rPr>
      </w:pPr>
    </w:p>
    <w:p w14:paraId="37789C39" w14:textId="77777777" w:rsidR="0071794F" w:rsidRDefault="0071794F" w:rsidP="0076745C">
      <w:pPr>
        <w:autoSpaceDN w:val="0"/>
        <w:ind w:left="1211"/>
        <w:rPr>
          <w:rFonts w:ascii="Times New Roman" w:hAnsi="Times New Roman" w:cs="Times New Roman"/>
          <w:i/>
          <w:sz w:val="26"/>
          <w:szCs w:val="26"/>
        </w:rPr>
      </w:pPr>
    </w:p>
    <w:p w14:paraId="3228C932" w14:textId="61BB415A" w:rsidR="00EC1F8A" w:rsidRDefault="00EC1F8A" w:rsidP="0076745C">
      <w:pPr>
        <w:autoSpaceDN w:val="0"/>
        <w:ind w:left="1211"/>
        <w:rPr>
          <w:rFonts w:ascii="Times New Roman" w:hAnsi="Times New Roman" w:cs="Times New Roman"/>
          <w:i/>
          <w:sz w:val="26"/>
          <w:szCs w:val="26"/>
        </w:rPr>
      </w:pPr>
    </w:p>
    <w:p w14:paraId="67C710C1" w14:textId="5ADAAE01" w:rsidR="00EC1F8A" w:rsidRDefault="00EC1F8A" w:rsidP="0076745C">
      <w:pPr>
        <w:autoSpaceDN w:val="0"/>
        <w:ind w:left="1211"/>
        <w:rPr>
          <w:rFonts w:ascii="Times New Roman" w:hAnsi="Times New Roman" w:cs="Times New Roman"/>
          <w:i/>
          <w:sz w:val="26"/>
          <w:szCs w:val="26"/>
        </w:rPr>
      </w:pPr>
    </w:p>
    <w:p w14:paraId="125239CD" w14:textId="7780345A" w:rsidR="00EC1F8A" w:rsidRDefault="00EC1F8A" w:rsidP="0076745C">
      <w:pPr>
        <w:autoSpaceDN w:val="0"/>
        <w:ind w:left="1211"/>
        <w:rPr>
          <w:rFonts w:ascii="Times New Roman" w:hAnsi="Times New Roman" w:cs="Times New Roman"/>
          <w:i/>
          <w:sz w:val="26"/>
          <w:szCs w:val="26"/>
        </w:rPr>
      </w:pPr>
    </w:p>
    <w:p w14:paraId="0C655A75" w14:textId="274BF46D" w:rsidR="00EC1F8A" w:rsidRDefault="00EC1F8A" w:rsidP="0076745C">
      <w:pPr>
        <w:autoSpaceDN w:val="0"/>
        <w:ind w:left="1211"/>
        <w:rPr>
          <w:rFonts w:ascii="Times New Roman" w:hAnsi="Times New Roman" w:cs="Times New Roman"/>
          <w:i/>
          <w:sz w:val="26"/>
          <w:szCs w:val="26"/>
        </w:rPr>
      </w:pPr>
    </w:p>
    <w:p w14:paraId="27ECBCBC" w14:textId="4011488C" w:rsidR="00EC1F8A" w:rsidRDefault="00EC1F8A" w:rsidP="0076745C">
      <w:pPr>
        <w:autoSpaceDN w:val="0"/>
        <w:ind w:left="1211"/>
        <w:rPr>
          <w:rFonts w:ascii="Times New Roman" w:hAnsi="Times New Roman" w:cs="Times New Roman"/>
          <w:i/>
          <w:sz w:val="26"/>
          <w:szCs w:val="26"/>
        </w:rPr>
      </w:pPr>
    </w:p>
    <w:p w14:paraId="4F601467" w14:textId="77777777" w:rsidR="00EC1F8A" w:rsidRPr="00EC1F8A" w:rsidRDefault="00EC1F8A" w:rsidP="0076745C">
      <w:pPr>
        <w:autoSpaceDN w:val="0"/>
        <w:ind w:left="1211"/>
        <w:rPr>
          <w:rFonts w:ascii="Times New Roman" w:hAnsi="Times New Roman" w:cs="Times New Roman"/>
          <w:i/>
          <w:sz w:val="26"/>
          <w:szCs w:val="26"/>
        </w:rPr>
      </w:pPr>
    </w:p>
    <w:tbl>
      <w:tblPr>
        <w:tblStyle w:val="aff7"/>
        <w:tblW w:w="14850" w:type="dxa"/>
        <w:tblLayout w:type="fixed"/>
        <w:tblLook w:val="04A0" w:firstRow="1" w:lastRow="0" w:firstColumn="1" w:lastColumn="0" w:noHBand="0" w:noVBand="1"/>
      </w:tblPr>
      <w:tblGrid>
        <w:gridCol w:w="641"/>
        <w:gridCol w:w="6300"/>
        <w:gridCol w:w="4933"/>
        <w:gridCol w:w="1559"/>
        <w:gridCol w:w="1417"/>
      </w:tblGrid>
      <w:tr w:rsidR="00C842BD" w:rsidRPr="00092BB5" w14:paraId="11B59026" w14:textId="77777777" w:rsidTr="00C842BD">
        <w:trPr>
          <w:trHeight w:val="143"/>
        </w:trPr>
        <w:tc>
          <w:tcPr>
            <w:tcW w:w="641" w:type="dxa"/>
          </w:tcPr>
          <w:p w14:paraId="7B58E101" w14:textId="77777777" w:rsidR="00C842BD" w:rsidRDefault="00C842BD" w:rsidP="0076745C">
            <w:pPr>
              <w:snapToGrid w:val="0"/>
              <w:rPr>
                <w:b/>
                <w:bCs/>
                <w:i/>
                <w:iCs/>
                <w:sz w:val="24"/>
                <w:szCs w:val="24"/>
                <w:lang w:val="tt-RU"/>
              </w:rPr>
            </w:pPr>
          </w:p>
          <w:p w14:paraId="1BBCCE97" w14:textId="77777777" w:rsidR="00C842BD" w:rsidRDefault="00C842BD" w:rsidP="0076745C">
            <w:pPr>
              <w:snapToGrid w:val="0"/>
              <w:rPr>
                <w:b/>
                <w:bCs/>
                <w:i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tt-RU"/>
              </w:rPr>
              <w:t>№</w:t>
            </w:r>
          </w:p>
          <w:p w14:paraId="354E27A3" w14:textId="77777777" w:rsidR="00C842BD" w:rsidRDefault="00C842BD" w:rsidP="0076745C">
            <w:pPr>
              <w:snapToGrid w:val="0"/>
              <w:rPr>
                <w:b/>
                <w:bCs/>
                <w:i/>
                <w:iCs/>
                <w:sz w:val="24"/>
                <w:szCs w:val="24"/>
                <w:lang w:val="tt-RU"/>
              </w:rPr>
            </w:pPr>
          </w:p>
        </w:tc>
        <w:tc>
          <w:tcPr>
            <w:tcW w:w="6300" w:type="dxa"/>
          </w:tcPr>
          <w:p w14:paraId="12535536" w14:textId="77777777" w:rsidR="00C842BD" w:rsidRDefault="00C842BD" w:rsidP="0076745C">
            <w:pPr>
              <w:snapToGrid w:val="0"/>
              <w:rPr>
                <w:sz w:val="24"/>
                <w:szCs w:val="24"/>
                <w:lang w:val="tt-RU"/>
              </w:rPr>
            </w:pPr>
          </w:p>
          <w:p w14:paraId="21F8A68D" w14:textId="77777777" w:rsidR="00C842BD" w:rsidRDefault="00C842BD" w:rsidP="0076745C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                                                                         Дәрес темасы</w:t>
            </w:r>
          </w:p>
        </w:tc>
        <w:tc>
          <w:tcPr>
            <w:tcW w:w="4933" w:type="dxa"/>
          </w:tcPr>
          <w:p w14:paraId="4A292E91" w14:textId="77777777" w:rsidR="00C842BD" w:rsidRDefault="00C842BD">
            <w:pPr>
              <w:rPr>
                <w:sz w:val="24"/>
                <w:szCs w:val="24"/>
                <w:lang w:val="tt-RU"/>
              </w:rPr>
            </w:pPr>
          </w:p>
          <w:p w14:paraId="2BEE2AD3" w14:textId="77777777" w:rsidR="00C842BD" w:rsidRDefault="00C842BD" w:rsidP="0076745C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5B1A2FF6" w14:textId="0F041D8C" w:rsidR="00C842BD" w:rsidRDefault="00C842BD" w:rsidP="0076745C">
            <w:pPr>
              <w:snapToGrid w:val="0"/>
              <w:rPr>
                <w:sz w:val="24"/>
                <w:szCs w:val="24"/>
                <w:lang w:val="tt-RU"/>
              </w:rPr>
            </w:pPr>
          </w:p>
          <w:p w14:paraId="16AEC7D0" w14:textId="77777777" w:rsidR="00C842BD" w:rsidRDefault="00C842BD" w:rsidP="0076745C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417" w:type="dxa"/>
          </w:tcPr>
          <w:p w14:paraId="4A342910" w14:textId="77777777" w:rsidR="00C842BD" w:rsidRDefault="00C842BD" w:rsidP="0076745C">
            <w:pPr>
              <w:pStyle w:val="a6"/>
              <w:snapToGrid w:val="0"/>
              <w:spacing w:before="0" w:after="0"/>
              <w:rPr>
                <w:iCs/>
                <w:lang w:val="tt-RU"/>
              </w:rPr>
            </w:pPr>
          </w:p>
          <w:p w14:paraId="4E1834FC" w14:textId="77777777" w:rsidR="00C842BD" w:rsidRPr="006E7650" w:rsidRDefault="00C842BD" w:rsidP="0076745C">
            <w:pPr>
              <w:pStyle w:val="a6"/>
              <w:snapToGrid w:val="0"/>
              <w:spacing w:before="0" w:after="0"/>
              <w:rPr>
                <w:iCs/>
                <w:lang w:val="tt-RU"/>
              </w:rPr>
            </w:pPr>
            <w:r>
              <w:rPr>
                <w:iCs/>
                <w:lang w:val="tt-RU"/>
              </w:rPr>
              <w:t>факт</w:t>
            </w:r>
          </w:p>
        </w:tc>
      </w:tr>
      <w:tr w:rsidR="00C842BD" w:rsidRPr="00092BB5" w14:paraId="34F1C202" w14:textId="77777777" w:rsidTr="00C842BD">
        <w:trPr>
          <w:trHeight w:val="143"/>
        </w:trPr>
        <w:tc>
          <w:tcPr>
            <w:tcW w:w="641" w:type="dxa"/>
            <w:hideMark/>
          </w:tcPr>
          <w:p w14:paraId="7D67CB28" w14:textId="77777777" w:rsidR="00C842BD" w:rsidRPr="00092BB5" w:rsidRDefault="00C842BD" w:rsidP="0076745C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00" w:type="dxa"/>
          </w:tcPr>
          <w:p w14:paraId="11E9B711" w14:textId="77777777" w:rsidR="00C842BD" w:rsidRPr="00092BB5" w:rsidRDefault="00C842BD" w:rsidP="0076745C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Вектор төшенчәсе.Векторларның озынлыгы</w:t>
            </w:r>
          </w:p>
        </w:tc>
        <w:tc>
          <w:tcPr>
            <w:tcW w:w="4933" w:type="dxa"/>
            <w:vMerge w:val="restart"/>
          </w:tcPr>
          <w:p w14:paraId="2B4386BC" w14:textId="108E6838" w:rsidR="00C842BD" w:rsidRPr="00092BB5" w:rsidRDefault="00C842BD" w:rsidP="00C842BD">
            <w:pPr>
              <w:snapToGrid w:val="0"/>
              <w:rPr>
                <w:sz w:val="24"/>
                <w:szCs w:val="24"/>
                <w:lang w:val="tt-RU"/>
              </w:rPr>
            </w:pPr>
            <w:r w:rsidRPr="00B22B09">
              <w:rPr>
                <w:iCs/>
                <w:sz w:val="24"/>
                <w:szCs w:val="24"/>
                <w:lang w:eastAsia="ru-RU"/>
              </w:rPr>
              <w:t>Изучают понятия вектора, его начала и конца, нулевого вектора, длины вектора, коллинеарных, сонаправленных, противоположно направленных и равных векторов, изображают и обозначают векторы, откладывают вектор от данной точки</w:t>
            </w:r>
          </w:p>
        </w:tc>
        <w:tc>
          <w:tcPr>
            <w:tcW w:w="1559" w:type="dxa"/>
            <w:hideMark/>
          </w:tcPr>
          <w:p w14:paraId="4E20D2A1" w14:textId="4AE5E791" w:rsidR="00C842BD" w:rsidRPr="00092BB5" w:rsidRDefault="006E5460" w:rsidP="0076745C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C842BD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417" w:type="dxa"/>
          </w:tcPr>
          <w:p w14:paraId="5C3D40F4" w14:textId="77777777" w:rsidR="00C842BD" w:rsidRPr="00092BB5" w:rsidRDefault="00C842BD" w:rsidP="0076745C">
            <w:pPr>
              <w:pStyle w:val="a6"/>
              <w:snapToGrid w:val="0"/>
              <w:spacing w:before="0" w:after="0"/>
              <w:rPr>
                <w:iCs/>
              </w:rPr>
            </w:pPr>
          </w:p>
        </w:tc>
      </w:tr>
      <w:tr w:rsidR="00C842BD" w:rsidRPr="00092BB5" w14:paraId="42512D93" w14:textId="77777777" w:rsidTr="00C842BD">
        <w:trPr>
          <w:trHeight w:val="143"/>
        </w:trPr>
        <w:tc>
          <w:tcPr>
            <w:tcW w:w="641" w:type="dxa"/>
            <w:hideMark/>
          </w:tcPr>
          <w:p w14:paraId="39AC99BF" w14:textId="77777777" w:rsidR="00C842BD" w:rsidRPr="00092BB5" w:rsidRDefault="00C842BD" w:rsidP="0076745C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6300" w:type="dxa"/>
          </w:tcPr>
          <w:p w14:paraId="2D93181E" w14:textId="77777777" w:rsidR="00C842BD" w:rsidRPr="00092BB5" w:rsidRDefault="00C842BD" w:rsidP="0076745C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Векторны бирелгән ноктадан башлап салу</w:t>
            </w:r>
          </w:p>
        </w:tc>
        <w:tc>
          <w:tcPr>
            <w:tcW w:w="4933" w:type="dxa"/>
            <w:vMerge/>
          </w:tcPr>
          <w:p w14:paraId="20FC70B9" w14:textId="77777777" w:rsidR="00C842BD" w:rsidRPr="00092BB5" w:rsidRDefault="00C842BD" w:rsidP="00C842BD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7F1107AB" w14:textId="7C67F49A" w:rsidR="00C842BD" w:rsidRPr="00092BB5" w:rsidRDefault="006E5460" w:rsidP="0076745C">
            <w:pPr>
              <w:snapToGrid w:val="0"/>
              <w:rPr>
                <w:iCs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</w:t>
            </w:r>
            <w:r w:rsidR="00C842BD" w:rsidRPr="00092BB5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417" w:type="dxa"/>
          </w:tcPr>
          <w:p w14:paraId="4B6023FB" w14:textId="77777777" w:rsidR="00C842BD" w:rsidRPr="00092BB5" w:rsidRDefault="00C842BD" w:rsidP="0076745C">
            <w:pPr>
              <w:snapToGrid w:val="0"/>
              <w:rPr>
                <w:sz w:val="24"/>
                <w:szCs w:val="24"/>
              </w:rPr>
            </w:pPr>
          </w:p>
        </w:tc>
      </w:tr>
      <w:tr w:rsidR="00C842BD" w:rsidRPr="00092BB5" w14:paraId="69C6E5E7" w14:textId="77777777" w:rsidTr="00C842BD">
        <w:trPr>
          <w:trHeight w:val="143"/>
        </w:trPr>
        <w:tc>
          <w:tcPr>
            <w:tcW w:w="641" w:type="dxa"/>
            <w:hideMark/>
          </w:tcPr>
          <w:p w14:paraId="3F4E2EA1" w14:textId="77777777" w:rsidR="00C842BD" w:rsidRPr="00092BB5" w:rsidRDefault="00C842BD" w:rsidP="0076745C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6300" w:type="dxa"/>
          </w:tcPr>
          <w:p w14:paraId="355FA23E" w14:textId="77777777" w:rsidR="00C842BD" w:rsidRPr="00092BB5" w:rsidRDefault="00C842BD" w:rsidP="0076745C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Ике векторның суммасы</w:t>
            </w:r>
          </w:p>
          <w:p w14:paraId="30DFF081" w14:textId="77777777" w:rsidR="00C842BD" w:rsidRPr="00092BB5" w:rsidRDefault="00C842BD" w:rsidP="0076745C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Векторларны кушу законнары.Параллелограмм кагыйдәсе.</w:t>
            </w:r>
          </w:p>
        </w:tc>
        <w:tc>
          <w:tcPr>
            <w:tcW w:w="4933" w:type="dxa"/>
            <w:vMerge w:val="restart"/>
          </w:tcPr>
          <w:p w14:paraId="2DD9FDB7" w14:textId="77777777" w:rsidR="00C842BD" w:rsidRDefault="00C842BD">
            <w:pPr>
              <w:rPr>
                <w:sz w:val="24"/>
                <w:szCs w:val="24"/>
                <w:lang w:val="tt-RU"/>
              </w:rPr>
            </w:pPr>
          </w:p>
          <w:p w14:paraId="71E5978C" w14:textId="77777777" w:rsidR="00C842BD" w:rsidRPr="00B22B09" w:rsidRDefault="00C842BD" w:rsidP="00C842BD">
            <w:pPr>
              <w:rPr>
                <w:iCs/>
                <w:sz w:val="24"/>
                <w:szCs w:val="24"/>
                <w:lang w:eastAsia="ru-RU"/>
              </w:rPr>
            </w:pPr>
            <w:r w:rsidRPr="00B22B09">
              <w:rPr>
                <w:iCs/>
                <w:sz w:val="24"/>
                <w:szCs w:val="24"/>
                <w:lang w:eastAsia="ru-RU"/>
              </w:rPr>
              <w:t>Изучают определение суммы и разности двух векторов. понятие суммы трёх и более векторов, законы сложения двух векторов ( правило треугольника и правило параллелограмма),теорему о разности двух векторов с доказательством</w:t>
            </w:r>
          </w:p>
          <w:p w14:paraId="3CFF6BDE" w14:textId="0FF3CB5A" w:rsidR="00C842BD" w:rsidRPr="00092BB5" w:rsidRDefault="00C842BD" w:rsidP="00C842BD">
            <w:pPr>
              <w:snapToGrid w:val="0"/>
              <w:rPr>
                <w:sz w:val="24"/>
                <w:szCs w:val="24"/>
                <w:lang w:val="tt-RU"/>
              </w:rPr>
            </w:pPr>
            <w:r w:rsidRPr="00B22B09">
              <w:rPr>
                <w:iCs/>
                <w:sz w:val="24"/>
                <w:szCs w:val="24"/>
                <w:lang w:eastAsia="ru-RU"/>
              </w:rPr>
              <w:t>Строят вектор, равный сумме двух или несколько векторов, используя правила сложения векторов, строят вектор, равный разности двух векторов</w:t>
            </w:r>
          </w:p>
        </w:tc>
        <w:tc>
          <w:tcPr>
            <w:tcW w:w="1559" w:type="dxa"/>
          </w:tcPr>
          <w:p w14:paraId="1A1A3F63" w14:textId="4CCB45D3" w:rsidR="00C842BD" w:rsidRPr="00092BB5" w:rsidRDefault="006E5460" w:rsidP="0076745C">
            <w:pPr>
              <w:snapToGrid w:val="0"/>
              <w:rPr>
                <w:iCs/>
                <w:sz w:val="24"/>
                <w:szCs w:val="24"/>
                <w:lang w:val="tt-RU"/>
              </w:rPr>
            </w:pPr>
            <w:r>
              <w:rPr>
                <w:iCs/>
                <w:sz w:val="24"/>
                <w:szCs w:val="24"/>
                <w:lang w:val="tt-RU"/>
              </w:rPr>
              <w:t>9</w:t>
            </w:r>
            <w:r w:rsidR="00C842BD" w:rsidRPr="00092BB5">
              <w:rPr>
                <w:iCs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7" w:type="dxa"/>
          </w:tcPr>
          <w:p w14:paraId="7BFE671E" w14:textId="77777777" w:rsidR="00C842BD" w:rsidRPr="00092BB5" w:rsidRDefault="00C842BD" w:rsidP="0076745C">
            <w:pPr>
              <w:snapToGrid w:val="0"/>
              <w:rPr>
                <w:iCs/>
                <w:sz w:val="24"/>
                <w:szCs w:val="24"/>
              </w:rPr>
            </w:pPr>
          </w:p>
        </w:tc>
      </w:tr>
      <w:tr w:rsidR="00C842BD" w:rsidRPr="00092BB5" w14:paraId="465BFBAF" w14:textId="77777777" w:rsidTr="00C842BD">
        <w:trPr>
          <w:trHeight w:val="143"/>
        </w:trPr>
        <w:tc>
          <w:tcPr>
            <w:tcW w:w="641" w:type="dxa"/>
            <w:hideMark/>
          </w:tcPr>
          <w:p w14:paraId="0E6EC070" w14:textId="77777777" w:rsidR="00C842BD" w:rsidRPr="00092BB5" w:rsidRDefault="00C842BD" w:rsidP="0076745C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6300" w:type="dxa"/>
          </w:tcPr>
          <w:p w14:paraId="49D94348" w14:textId="77777777" w:rsidR="00C842BD" w:rsidRPr="00092BB5" w:rsidRDefault="00C842BD" w:rsidP="0076745C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Берничә векторның суммасы.Векторларны алу.</w:t>
            </w:r>
          </w:p>
        </w:tc>
        <w:tc>
          <w:tcPr>
            <w:tcW w:w="4933" w:type="dxa"/>
            <w:vMerge/>
          </w:tcPr>
          <w:p w14:paraId="034199FF" w14:textId="77777777" w:rsidR="00C842BD" w:rsidRPr="00092BB5" w:rsidRDefault="00C842BD" w:rsidP="00C842BD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2EF6FCA5" w14:textId="63BC3DC2" w:rsidR="00C842BD" w:rsidRPr="00092BB5" w:rsidRDefault="006E5460" w:rsidP="0076745C">
            <w:pPr>
              <w:snapToGrid w:val="0"/>
              <w:rPr>
                <w:iCs/>
                <w:sz w:val="24"/>
                <w:szCs w:val="24"/>
                <w:lang w:val="tt-RU"/>
              </w:rPr>
            </w:pPr>
            <w:r>
              <w:rPr>
                <w:iCs/>
                <w:sz w:val="24"/>
                <w:szCs w:val="24"/>
                <w:lang w:val="tt-RU"/>
              </w:rPr>
              <w:t>13</w:t>
            </w:r>
            <w:r w:rsidR="00C842BD" w:rsidRPr="00092BB5">
              <w:rPr>
                <w:iCs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7" w:type="dxa"/>
          </w:tcPr>
          <w:p w14:paraId="54471776" w14:textId="77777777" w:rsidR="00C842BD" w:rsidRPr="00092BB5" w:rsidRDefault="00C842BD" w:rsidP="0076745C">
            <w:pPr>
              <w:snapToGrid w:val="0"/>
              <w:rPr>
                <w:iCs/>
                <w:sz w:val="24"/>
                <w:szCs w:val="24"/>
              </w:rPr>
            </w:pPr>
          </w:p>
        </w:tc>
      </w:tr>
      <w:tr w:rsidR="00C842BD" w:rsidRPr="00092BB5" w14:paraId="358051A2" w14:textId="77777777" w:rsidTr="00C842BD">
        <w:trPr>
          <w:trHeight w:val="655"/>
        </w:trPr>
        <w:tc>
          <w:tcPr>
            <w:tcW w:w="641" w:type="dxa"/>
            <w:hideMark/>
          </w:tcPr>
          <w:p w14:paraId="51D33F0A" w14:textId="77777777" w:rsidR="00C842BD" w:rsidRPr="00092BB5" w:rsidRDefault="00C842BD" w:rsidP="0076745C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6300" w:type="dxa"/>
          </w:tcPr>
          <w:p w14:paraId="30265400" w14:textId="77777777" w:rsidR="00C842BD" w:rsidRPr="00092BB5" w:rsidRDefault="00C842BD" w:rsidP="0076745C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Векторларны кушу һәм алу темасына мисаллар чишү</w:t>
            </w:r>
          </w:p>
        </w:tc>
        <w:tc>
          <w:tcPr>
            <w:tcW w:w="4933" w:type="dxa"/>
            <w:vMerge/>
          </w:tcPr>
          <w:p w14:paraId="5C701F65" w14:textId="77777777" w:rsidR="00C842BD" w:rsidRPr="00092BB5" w:rsidRDefault="00C842BD" w:rsidP="00C842BD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49715705" w14:textId="7EAEE4E5" w:rsidR="00C842BD" w:rsidRPr="00092BB5" w:rsidRDefault="00C842BD" w:rsidP="0076745C">
            <w:pPr>
              <w:pStyle w:val="a6"/>
              <w:snapToGrid w:val="0"/>
              <w:spacing w:before="0" w:after="0"/>
              <w:rPr>
                <w:iCs/>
                <w:lang w:val="tt-RU"/>
              </w:rPr>
            </w:pPr>
            <w:r>
              <w:rPr>
                <w:iCs/>
                <w:lang w:val="tt-RU"/>
              </w:rPr>
              <w:t>1</w:t>
            </w:r>
            <w:r w:rsidR="006E5460">
              <w:rPr>
                <w:iCs/>
                <w:lang w:val="tt-RU"/>
              </w:rPr>
              <w:t>6</w:t>
            </w:r>
            <w:r w:rsidRPr="00092BB5">
              <w:rPr>
                <w:iCs/>
                <w:lang w:val="tt-RU"/>
              </w:rPr>
              <w:t>.09</w:t>
            </w:r>
          </w:p>
        </w:tc>
        <w:tc>
          <w:tcPr>
            <w:tcW w:w="1417" w:type="dxa"/>
          </w:tcPr>
          <w:p w14:paraId="1C243E8C" w14:textId="77777777" w:rsidR="00C842BD" w:rsidRPr="00092BB5" w:rsidRDefault="00C842BD" w:rsidP="0076745C">
            <w:pPr>
              <w:snapToGrid w:val="0"/>
              <w:rPr>
                <w:iCs/>
                <w:sz w:val="24"/>
                <w:szCs w:val="24"/>
              </w:rPr>
            </w:pPr>
          </w:p>
        </w:tc>
      </w:tr>
      <w:tr w:rsidR="00C842BD" w:rsidRPr="00092BB5" w14:paraId="081FC10B" w14:textId="77777777" w:rsidTr="00C842BD">
        <w:trPr>
          <w:trHeight w:val="143"/>
        </w:trPr>
        <w:tc>
          <w:tcPr>
            <w:tcW w:w="641" w:type="dxa"/>
            <w:hideMark/>
          </w:tcPr>
          <w:p w14:paraId="16C8865A" w14:textId="77777777" w:rsidR="00C842BD" w:rsidRPr="00092BB5" w:rsidRDefault="00C842BD" w:rsidP="0076745C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6300" w:type="dxa"/>
          </w:tcPr>
          <w:p w14:paraId="25D6DDA6" w14:textId="77777777" w:rsidR="00C842BD" w:rsidRPr="00092BB5" w:rsidRDefault="00C842BD" w:rsidP="0076745C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Векторны санга тапкырлау</w:t>
            </w:r>
          </w:p>
        </w:tc>
        <w:tc>
          <w:tcPr>
            <w:tcW w:w="4933" w:type="dxa"/>
            <w:vMerge w:val="restart"/>
          </w:tcPr>
          <w:p w14:paraId="7FA88F98" w14:textId="77777777" w:rsidR="00C842BD" w:rsidRPr="00B22B09" w:rsidRDefault="00C842BD" w:rsidP="00C842BD">
            <w:pPr>
              <w:rPr>
                <w:iCs/>
                <w:sz w:val="24"/>
                <w:szCs w:val="24"/>
                <w:lang w:eastAsia="ru-RU"/>
              </w:rPr>
            </w:pPr>
            <w:r w:rsidRPr="00B22B09">
              <w:rPr>
                <w:iCs/>
                <w:sz w:val="24"/>
                <w:szCs w:val="24"/>
                <w:lang w:eastAsia="ru-RU"/>
              </w:rPr>
              <w:t>Изучают понятие умножения вектора на число; свойства умножения вектора на число; понятие средней линии трапеции, теорему о средней линии трапеции с доказательством; свойства средней линии трапеции</w:t>
            </w:r>
          </w:p>
          <w:p w14:paraId="0099A72B" w14:textId="77777777" w:rsidR="00C842BD" w:rsidRPr="00B22B09" w:rsidRDefault="00C842BD" w:rsidP="00C842BD">
            <w:pPr>
              <w:rPr>
                <w:iCs/>
                <w:sz w:val="24"/>
                <w:szCs w:val="24"/>
                <w:lang w:eastAsia="ru-RU"/>
              </w:rPr>
            </w:pPr>
            <w:r w:rsidRPr="00B22B09">
              <w:rPr>
                <w:iCs/>
                <w:sz w:val="24"/>
                <w:szCs w:val="24"/>
                <w:lang w:eastAsia="ru-RU"/>
              </w:rPr>
              <w:t>Строят вектор, умноженный на число</w:t>
            </w:r>
          </w:p>
          <w:p w14:paraId="2460080C" w14:textId="77777777" w:rsidR="00C842BD" w:rsidRPr="00092BB5" w:rsidRDefault="00C842BD" w:rsidP="00C842BD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3F01F090" w14:textId="5664C354" w:rsidR="00C842BD" w:rsidRPr="00092BB5" w:rsidRDefault="006E5460" w:rsidP="0076745C">
            <w:pPr>
              <w:pStyle w:val="a6"/>
              <w:snapToGrid w:val="0"/>
              <w:spacing w:before="0" w:after="0"/>
              <w:rPr>
                <w:iCs/>
                <w:lang w:val="tt-RU"/>
              </w:rPr>
            </w:pPr>
            <w:r>
              <w:rPr>
                <w:iCs/>
                <w:lang w:val="tt-RU"/>
              </w:rPr>
              <w:t>20</w:t>
            </w:r>
            <w:r w:rsidR="00C842BD" w:rsidRPr="00092BB5">
              <w:rPr>
                <w:iCs/>
                <w:lang w:val="tt-RU"/>
              </w:rPr>
              <w:t>.09</w:t>
            </w:r>
          </w:p>
        </w:tc>
        <w:tc>
          <w:tcPr>
            <w:tcW w:w="1417" w:type="dxa"/>
          </w:tcPr>
          <w:p w14:paraId="48769430" w14:textId="77777777" w:rsidR="00C842BD" w:rsidRPr="00092BB5" w:rsidRDefault="00C842BD" w:rsidP="0076745C">
            <w:pPr>
              <w:pStyle w:val="a6"/>
              <w:snapToGrid w:val="0"/>
              <w:spacing w:before="0" w:after="0"/>
              <w:rPr>
                <w:iCs/>
              </w:rPr>
            </w:pPr>
          </w:p>
        </w:tc>
      </w:tr>
      <w:tr w:rsidR="00C842BD" w:rsidRPr="00092BB5" w14:paraId="6C635582" w14:textId="77777777" w:rsidTr="00C842BD">
        <w:trPr>
          <w:trHeight w:val="143"/>
        </w:trPr>
        <w:tc>
          <w:tcPr>
            <w:tcW w:w="641" w:type="dxa"/>
            <w:hideMark/>
          </w:tcPr>
          <w:p w14:paraId="453D8109" w14:textId="77777777" w:rsidR="00C842BD" w:rsidRPr="00092BB5" w:rsidRDefault="00C842BD" w:rsidP="0076745C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6300" w:type="dxa"/>
          </w:tcPr>
          <w:p w14:paraId="638C1F64" w14:textId="77777777" w:rsidR="00C842BD" w:rsidRPr="00092BB5" w:rsidRDefault="00C842BD" w:rsidP="0076745C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Векторларны мәс</w:t>
            </w:r>
            <w:r w:rsidRPr="00092BB5">
              <w:rPr>
                <w:sz w:val="24"/>
                <w:szCs w:val="24"/>
              </w:rPr>
              <w:t>ь</w:t>
            </w:r>
            <w:r w:rsidRPr="00092BB5">
              <w:rPr>
                <w:sz w:val="24"/>
                <w:szCs w:val="24"/>
                <w:lang w:val="tt-RU"/>
              </w:rPr>
              <w:t>әләләр чишкәндә куллану</w:t>
            </w:r>
          </w:p>
        </w:tc>
        <w:tc>
          <w:tcPr>
            <w:tcW w:w="4933" w:type="dxa"/>
            <w:vMerge/>
          </w:tcPr>
          <w:p w14:paraId="55883706" w14:textId="77777777" w:rsidR="00C842BD" w:rsidRPr="00092BB5" w:rsidRDefault="00C842BD" w:rsidP="00C842BD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119D3977" w14:textId="65D4D2A5" w:rsidR="00C842BD" w:rsidRPr="00092BB5" w:rsidRDefault="00C842BD" w:rsidP="0076745C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iCs/>
                <w:lang w:val="tt-RU"/>
              </w:rPr>
              <w:t>2</w:t>
            </w:r>
            <w:r w:rsidR="006E5460">
              <w:rPr>
                <w:iCs/>
                <w:lang w:val="tt-RU"/>
              </w:rPr>
              <w:t>3</w:t>
            </w:r>
            <w:r>
              <w:rPr>
                <w:iCs/>
                <w:lang w:val="tt-RU"/>
              </w:rPr>
              <w:t>.</w:t>
            </w:r>
            <w:r w:rsidRPr="00092BB5">
              <w:rPr>
                <w:iCs/>
                <w:lang w:val="tt-RU"/>
              </w:rPr>
              <w:t>09</w:t>
            </w:r>
          </w:p>
        </w:tc>
        <w:tc>
          <w:tcPr>
            <w:tcW w:w="1417" w:type="dxa"/>
          </w:tcPr>
          <w:p w14:paraId="57B2408D" w14:textId="77777777" w:rsidR="00C842BD" w:rsidRPr="00092BB5" w:rsidRDefault="00C842BD" w:rsidP="0076745C">
            <w:pPr>
              <w:pStyle w:val="a6"/>
              <w:snapToGrid w:val="0"/>
              <w:spacing w:before="0" w:after="0"/>
              <w:rPr>
                <w:iCs/>
              </w:rPr>
            </w:pPr>
          </w:p>
        </w:tc>
      </w:tr>
      <w:tr w:rsidR="00C842BD" w:rsidRPr="00092BB5" w14:paraId="21C7F512" w14:textId="77777777" w:rsidTr="00C842BD">
        <w:trPr>
          <w:trHeight w:val="143"/>
        </w:trPr>
        <w:tc>
          <w:tcPr>
            <w:tcW w:w="641" w:type="dxa"/>
            <w:hideMark/>
          </w:tcPr>
          <w:p w14:paraId="39D458D5" w14:textId="77777777" w:rsidR="00C842BD" w:rsidRPr="00092BB5" w:rsidRDefault="00C842BD" w:rsidP="0076745C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6300" w:type="dxa"/>
          </w:tcPr>
          <w:p w14:paraId="2260BFEB" w14:textId="77777777" w:rsidR="00C842BD" w:rsidRPr="00092BB5" w:rsidRDefault="00C842BD" w:rsidP="0076745C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Трапе</w:t>
            </w:r>
            <w:r w:rsidRPr="00092BB5">
              <w:rPr>
                <w:sz w:val="24"/>
                <w:szCs w:val="24"/>
              </w:rPr>
              <w:t>ция</w:t>
            </w:r>
            <w:r w:rsidRPr="00092BB5">
              <w:rPr>
                <w:sz w:val="24"/>
                <w:szCs w:val="24"/>
                <w:lang w:val="tt-RU"/>
              </w:rPr>
              <w:t>нең урта сызыгы</w:t>
            </w:r>
          </w:p>
        </w:tc>
        <w:tc>
          <w:tcPr>
            <w:tcW w:w="4933" w:type="dxa"/>
            <w:vMerge/>
          </w:tcPr>
          <w:p w14:paraId="777DF233" w14:textId="77777777" w:rsidR="00C842BD" w:rsidRPr="00092BB5" w:rsidRDefault="00C842BD" w:rsidP="00C842BD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74AF5A5B" w14:textId="50A5C6B6" w:rsidR="00C842BD" w:rsidRPr="00092BB5" w:rsidRDefault="00C842BD" w:rsidP="0076745C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6E5460">
              <w:rPr>
                <w:sz w:val="24"/>
                <w:szCs w:val="24"/>
                <w:lang w:val="tt-RU"/>
              </w:rPr>
              <w:t>7</w:t>
            </w:r>
            <w:r w:rsidRPr="00092BB5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417" w:type="dxa"/>
          </w:tcPr>
          <w:p w14:paraId="062A59E9" w14:textId="77777777" w:rsidR="00C842BD" w:rsidRPr="00092BB5" w:rsidRDefault="00C842BD" w:rsidP="0076745C">
            <w:pPr>
              <w:snapToGrid w:val="0"/>
              <w:rPr>
                <w:sz w:val="24"/>
                <w:szCs w:val="24"/>
              </w:rPr>
            </w:pPr>
          </w:p>
        </w:tc>
      </w:tr>
      <w:tr w:rsidR="00C842BD" w:rsidRPr="00092BB5" w14:paraId="72779845" w14:textId="77777777" w:rsidTr="00C842BD">
        <w:trPr>
          <w:trHeight w:val="529"/>
        </w:trPr>
        <w:tc>
          <w:tcPr>
            <w:tcW w:w="641" w:type="dxa"/>
            <w:hideMark/>
          </w:tcPr>
          <w:p w14:paraId="0F117A93" w14:textId="77777777" w:rsidR="00C842BD" w:rsidRPr="00092BB5" w:rsidRDefault="00C842BD" w:rsidP="00C842B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6300" w:type="dxa"/>
          </w:tcPr>
          <w:p w14:paraId="2C98145F" w14:textId="77777777" w:rsidR="00C842BD" w:rsidRPr="00092BB5" w:rsidRDefault="00C842BD" w:rsidP="00C842BD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Векторны коллениар булмаган ике векторга таркату</w:t>
            </w:r>
          </w:p>
        </w:tc>
        <w:tc>
          <w:tcPr>
            <w:tcW w:w="4933" w:type="dxa"/>
            <w:vMerge w:val="restart"/>
          </w:tcPr>
          <w:p w14:paraId="5A41A658" w14:textId="13CD2FD1" w:rsidR="00C842BD" w:rsidRPr="00092BB5" w:rsidRDefault="00C842BD" w:rsidP="00C842BD">
            <w:pPr>
              <w:snapToGrid w:val="0"/>
              <w:rPr>
                <w:sz w:val="24"/>
                <w:szCs w:val="24"/>
                <w:lang w:val="tt-RU"/>
              </w:rPr>
            </w:pPr>
            <w:r w:rsidRPr="0056334D">
              <w:rPr>
                <w:iCs/>
                <w:sz w:val="24"/>
                <w:szCs w:val="24"/>
                <w:lang w:eastAsia="ru-RU"/>
              </w:rPr>
              <w:t xml:space="preserve">Изучают лемму о коллинеарных векторах и теорему о разложении вектора по двум неколлинеарным векторам. </w:t>
            </w:r>
            <w:r w:rsidRPr="0056334D">
              <w:rPr>
                <w:sz w:val="24"/>
                <w:szCs w:val="24"/>
              </w:rPr>
              <w:t xml:space="preserve">Раскладывают  вектор по двум неколлинеарным векторам, находят координаты вектора, выполняют </w:t>
            </w:r>
            <w:r w:rsidRPr="0056334D">
              <w:rPr>
                <w:sz w:val="24"/>
                <w:szCs w:val="24"/>
              </w:rPr>
              <w:lastRenderedPageBreak/>
              <w:t>действия над векторами, заданными координатами</w:t>
            </w:r>
          </w:p>
        </w:tc>
        <w:tc>
          <w:tcPr>
            <w:tcW w:w="1559" w:type="dxa"/>
          </w:tcPr>
          <w:p w14:paraId="6152587A" w14:textId="59D568E2" w:rsidR="00C842BD" w:rsidRPr="00092BB5" w:rsidRDefault="006E5460" w:rsidP="00C842B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30</w:t>
            </w:r>
            <w:r w:rsidR="00C842BD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417" w:type="dxa"/>
          </w:tcPr>
          <w:p w14:paraId="2F19239A" w14:textId="77777777" w:rsidR="00C842BD" w:rsidRPr="00092BB5" w:rsidRDefault="00C842BD" w:rsidP="00C842BD">
            <w:pPr>
              <w:snapToGrid w:val="0"/>
              <w:rPr>
                <w:sz w:val="24"/>
                <w:szCs w:val="24"/>
              </w:rPr>
            </w:pPr>
          </w:p>
        </w:tc>
      </w:tr>
      <w:tr w:rsidR="00C842BD" w:rsidRPr="00092BB5" w14:paraId="057CA78C" w14:textId="77777777" w:rsidTr="00C842BD">
        <w:trPr>
          <w:trHeight w:val="143"/>
        </w:trPr>
        <w:tc>
          <w:tcPr>
            <w:tcW w:w="641" w:type="dxa"/>
            <w:hideMark/>
          </w:tcPr>
          <w:p w14:paraId="71197A49" w14:textId="77777777" w:rsidR="00C842BD" w:rsidRPr="00092BB5" w:rsidRDefault="00C842BD" w:rsidP="00C842B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6300" w:type="dxa"/>
          </w:tcPr>
          <w:p w14:paraId="79754005" w14:textId="77777777" w:rsidR="00C842BD" w:rsidRPr="00092BB5" w:rsidRDefault="00C842BD" w:rsidP="00C842BD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Векторның координаталары</w:t>
            </w:r>
          </w:p>
          <w:p w14:paraId="2226099D" w14:textId="77777777" w:rsidR="00C842BD" w:rsidRPr="00092BB5" w:rsidRDefault="00C842BD" w:rsidP="00C84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33" w:type="dxa"/>
            <w:vMerge/>
          </w:tcPr>
          <w:p w14:paraId="3205C571" w14:textId="2B954765" w:rsidR="00C842BD" w:rsidRPr="00092BB5" w:rsidRDefault="00C842BD" w:rsidP="00C84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84B8103" w14:textId="1D391DB8" w:rsidR="00C842BD" w:rsidRPr="00092BB5" w:rsidRDefault="006E5460" w:rsidP="00C842BD">
            <w:pPr>
              <w:pStyle w:val="a6"/>
              <w:snapToGrid w:val="0"/>
              <w:spacing w:before="0" w:after="0"/>
              <w:rPr>
                <w:iCs/>
                <w:lang w:val="tt-RU"/>
              </w:rPr>
            </w:pPr>
            <w:r>
              <w:rPr>
                <w:lang w:val="tt-RU"/>
              </w:rPr>
              <w:t>4</w:t>
            </w:r>
            <w:r w:rsidR="00C842BD">
              <w:rPr>
                <w:lang w:val="tt-RU"/>
              </w:rPr>
              <w:t>.10</w:t>
            </w:r>
          </w:p>
        </w:tc>
        <w:tc>
          <w:tcPr>
            <w:tcW w:w="1417" w:type="dxa"/>
          </w:tcPr>
          <w:p w14:paraId="73A113AC" w14:textId="77777777" w:rsidR="00C842BD" w:rsidRPr="00092BB5" w:rsidRDefault="00C842BD" w:rsidP="00C842BD">
            <w:pPr>
              <w:snapToGrid w:val="0"/>
              <w:rPr>
                <w:sz w:val="24"/>
                <w:szCs w:val="24"/>
              </w:rPr>
            </w:pPr>
          </w:p>
        </w:tc>
      </w:tr>
      <w:tr w:rsidR="00C842BD" w:rsidRPr="00092BB5" w14:paraId="14D569FC" w14:textId="77777777" w:rsidTr="00C842BD">
        <w:trPr>
          <w:trHeight w:val="143"/>
        </w:trPr>
        <w:tc>
          <w:tcPr>
            <w:tcW w:w="641" w:type="dxa"/>
            <w:hideMark/>
          </w:tcPr>
          <w:p w14:paraId="1A34554B" w14:textId="77777777" w:rsidR="00C842BD" w:rsidRPr="00092BB5" w:rsidRDefault="00C842BD" w:rsidP="00C842B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11</w:t>
            </w:r>
          </w:p>
        </w:tc>
        <w:tc>
          <w:tcPr>
            <w:tcW w:w="6300" w:type="dxa"/>
          </w:tcPr>
          <w:p w14:paraId="64B8D0E5" w14:textId="77777777" w:rsidR="00C842BD" w:rsidRPr="00092BB5" w:rsidRDefault="00C842BD" w:rsidP="00C842BD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Вектор координаталары белән аның башлангычы һәм ахыры координаталары арасындагы бәйләнеш</w:t>
            </w:r>
          </w:p>
        </w:tc>
        <w:tc>
          <w:tcPr>
            <w:tcW w:w="4933" w:type="dxa"/>
            <w:vMerge w:val="restart"/>
          </w:tcPr>
          <w:p w14:paraId="681E1D22" w14:textId="10442AB1" w:rsidR="00C842BD" w:rsidRPr="00092BB5" w:rsidRDefault="00C842BD" w:rsidP="00C842BD">
            <w:pPr>
              <w:snapToGrid w:val="0"/>
              <w:rPr>
                <w:sz w:val="24"/>
                <w:szCs w:val="24"/>
                <w:lang w:val="tt-RU"/>
              </w:rPr>
            </w:pPr>
            <w:r w:rsidRPr="00B22B09">
              <w:rPr>
                <w:iCs/>
                <w:sz w:val="24"/>
                <w:szCs w:val="24"/>
                <w:lang w:eastAsia="ru-RU"/>
              </w:rPr>
              <w:t>Изучают формулы для нахождения координат середины отрезка, длины отрезка по его координатам</w:t>
            </w:r>
            <w:r>
              <w:rPr>
                <w:iCs/>
                <w:sz w:val="24"/>
                <w:szCs w:val="24"/>
                <w:lang w:eastAsia="ru-RU"/>
              </w:rPr>
              <w:t>. расстояние между двумя точками</w:t>
            </w:r>
            <w:r w:rsidRPr="00B22B09">
              <w:rPr>
                <w:iCs/>
                <w:sz w:val="24"/>
                <w:szCs w:val="24"/>
                <w:lang w:eastAsia="ru-RU"/>
              </w:rPr>
              <w:t>.</w:t>
            </w:r>
            <w:r>
              <w:rPr>
                <w:iCs/>
                <w:sz w:val="24"/>
                <w:szCs w:val="24"/>
                <w:lang w:eastAsia="ru-RU"/>
              </w:rPr>
              <w:t xml:space="preserve"> </w:t>
            </w:r>
            <w:r w:rsidRPr="00B22B09">
              <w:rPr>
                <w:sz w:val="24"/>
                <w:szCs w:val="24"/>
              </w:rPr>
              <w:t>Реша</w:t>
            </w:r>
            <w:r>
              <w:rPr>
                <w:sz w:val="24"/>
                <w:szCs w:val="24"/>
              </w:rPr>
              <w:t>ют</w:t>
            </w:r>
            <w:r w:rsidRPr="00B22B09">
              <w:rPr>
                <w:sz w:val="24"/>
                <w:szCs w:val="24"/>
              </w:rPr>
              <w:t xml:space="preserve"> простейшие задачи в координатах и используют  их при решении более сложных задач</w:t>
            </w:r>
          </w:p>
        </w:tc>
        <w:tc>
          <w:tcPr>
            <w:tcW w:w="1559" w:type="dxa"/>
          </w:tcPr>
          <w:p w14:paraId="2132D94E" w14:textId="348735A2" w:rsidR="00C842BD" w:rsidRPr="00092BB5" w:rsidRDefault="006E5460" w:rsidP="00C842B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iCs/>
                <w:lang w:val="tt-RU"/>
              </w:rPr>
              <w:t>7</w:t>
            </w:r>
            <w:r w:rsidR="00C842BD">
              <w:rPr>
                <w:iCs/>
                <w:lang w:val="tt-RU"/>
              </w:rPr>
              <w:t>.10</w:t>
            </w:r>
          </w:p>
        </w:tc>
        <w:tc>
          <w:tcPr>
            <w:tcW w:w="1417" w:type="dxa"/>
          </w:tcPr>
          <w:p w14:paraId="36C73F55" w14:textId="77777777" w:rsidR="00C842BD" w:rsidRPr="00092BB5" w:rsidRDefault="00C842BD" w:rsidP="00C842BD">
            <w:pPr>
              <w:pStyle w:val="a6"/>
              <w:snapToGrid w:val="0"/>
              <w:spacing w:before="0" w:after="0"/>
              <w:rPr>
                <w:iCs/>
              </w:rPr>
            </w:pPr>
          </w:p>
        </w:tc>
      </w:tr>
      <w:tr w:rsidR="00C842BD" w:rsidRPr="00092BB5" w14:paraId="7B8DE1FE" w14:textId="77777777" w:rsidTr="00C842BD">
        <w:trPr>
          <w:trHeight w:val="143"/>
        </w:trPr>
        <w:tc>
          <w:tcPr>
            <w:tcW w:w="641" w:type="dxa"/>
            <w:hideMark/>
          </w:tcPr>
          <w:p w14:paraId="5A4FB4AC" w14:textId="77777777" w:rsidR="00C842BD" w:rsidRPr="00092BB5" w:rsidRDefault="00C842BD" w:rsidP="00C842B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6300" w:type="dxa"/>
          </w:tcPr>
          <w:p w14:paraId="3ED3194E" w14:textId="77777777" w:rsidR="00C842BD" w:rsidRPr="00092BB5" w:rsidRDefault="00C842BD" w:rsidP="00C842BD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Координаталарда иң гады мәс</w:t>
            </w:r>
            <w:r w:rsidRPr="00092BB5">
              <w:rPr>
                <w:sz w:val="24"/>
                <w:szCs w:val="24"/>
              </w:rPr>
              <w:t>ь</w:t>
            </w:r>
            <w:r w:rsidRPr="00092BB5">
              <w:rPr>
                <w:sz w:val="24"/>
                <w:szCs w:val="24"/>
                <w:lang w:val="tt-RU"/>
              </w:rPr>
              <w:t>әләләр</w:t>
            </w:r>
          </w:p>
        </w:tc>
        <w:tc>
          <w:tcPr>
            <w:tcW w:w="4933" w:type="dxa"/>
            <w:vMerge/>
          </w:tcPr>
          <w:p w14:paraId="2089898B" w14:textId="77777777" w:rsidR="00C842BD" w:rsidRPr="00092BB5" w:rsidRDefault="00C842BD" w:rsidP="00C842BD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437E919D" w14:textId="518E157D" w:rsidR="00C842BD" w:rsidRPr="00092BB5" w:rsidRDefault="006E5460" w:rsidP="00C842BD">
            <w:pPr>
              <w:snapToGrid w:val="0"/>
              <w:rPr>
                <w:iCs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11</w:t>
            </w:r>
            <w:r w:rsidR="00C842BD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417" w:type="dxa"/>
          </w:tcPr>
          <w:p w14:paraId="69A50A6D" w14:textId="77777777" w:rsidR="00C842BD" w:rsidRPr="00092BB5" w:rsidRDefault="00C842BD" w:rsidP="00C842BD">
            <w:pPr>
              <w:snapToGrid w:val="0"/>
              <w:rPr>
                <w:sz w:val="24"/>
                <w:szCs w:val="24"/>
              </w:rPr>
            </w:pPr>
          </w:p>
        </w:tc>
      </w:tr>
      <w:tr w:rsidR="00C842BD" w:rsidRPr="00092BB5" w14:paraId="33292C38" w14:textId="77777777" w:rsidTr="00C842BD">
        <w:trPr>
          <w:trHeight w:val="143"/>
        </w:trPr>
        <w:tc>
          <w:tcPr>
            <w:tcW w:w="641" w:type="dxa"/>
            <w:hideMark/>
          </w:tcPr>
          <w:p w14:paraId="0D23CAC8" w14:textId="77777777" w:rsidR="00C842BD" w:rsidRPr="00092BB5" w:rsidRDefault="00C842BD" w:rsidP="00C842B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13</w:t>
            </w:r>
          </w:p>
        </w:tc>
        <w:tc>
          <w:tcPr>
            <w:tcW w:w="6300" w:type="dxa"/>
          </w:tcPr>
          <w:p w14:paraId="312717B9" w14:textId="77777777" w:rsidR="00C842BD" w:rsidRPr="00092BB5" w:rsidRDefault="00C842BD" w:rsidP="00C842BD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Яссылыкта сызыкның тигезләмәсе</w:t>
            </w:r>
          </w:p>
        </w:tc>
        <w:tc>
          <w:tcPr>
            <w:tcW w:w="4933" w:type="dxa"/>
            <w:vMerge w:val="restart"/>
          </w:tcPr>
          <w:p w14:paraId="50DFECDB" w14:textId="77777777" w:rsidR="00C842BD" w:rsidRPr="00B22B09" w:rsidRDefault="00C842BD" w:rsidP="00C842BD">
            <w:pPr>
              <w:rPr>
                <w:iCs/>
                <w:sz w:val="24"/>
                <w:szCs w:val="24"/>
                <w:lang w:eastAsia="ru-RU"/>
              </w:rPr>
            </w:pPr>
            <w:r w:rsidRPr="00B22B09">
              <w:rPr>
                <w:sz w:val="24"/>
                <w:szCs w:val="24"/>
              </w:rPr>
              <w:t>Записывают  уравнения прямых и окружностей, используют  уравнения при решении задач,  строят  окружности и прямые, заданные уравнениями</w:t>
            </w:r>
          </w:p>
          <w:p w14:paraId="7F8914AA" w14:textId="77777777" w:rsidR="00C842BD" w:rsidRPr="00092BB5" w:rsidRDefault="00C842BD" w:rsidP="00C842BD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43C5EF78" w14:textId="41B104E9" w:rsidR="00C842BD" w:rsidRPr="00092BB5" w:rsidRDefault="00C842BD" w:rsidP="00C842B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iCs/>
                <w:sz w:val="24"/>
                <w:szCs w:val="24"/>
                <w:lang w:val="tt-RU"/>
              </w:rPr>
              <w:t>1</w:t>
            </w:r>
            <w:r w:rsidR="006E5460">
              <w:rPr>
                <w:iCs/>
                <w:sz w:val="24"/>
                <w:szCs w:val="24"/>
                <w:lang w:val="tt-RU"/>
              </w:rPr>
              <w:t>4</w:t>
            </w:r>
            <w:r>
              <w:rPr>
                <w:iCs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7" w:type="dxa"/>
          </w:tcPr>
          <w:p w14:paraId="1B80B194" w14:textId="77777777" w:rsidR="00C842BD" w:rsidRPr="00092BB5" w:rsidRDefault="00C842BD" w:rsidP="00C842BD">
            <w:pPr>
              <w:snapToGrid w:val="0"/>
              <w:rPr>
                <w:iCs/>
                <w:sz w:val="24"/>
                <w:szCs w:val="24"/>
              </w:rPr>
            </w:pPr>
          </w:p>
        </w:tc>
      </w:tr>
      <w:tr w:rsidR="00C842BD" w:rsidRPr="00092BB5" w14:paraId="01CF1DCE" w14:textId="77777777" w:rsidTr="00C842BD">
        <w:trPr>
          <w:trHeight w:val="143"/>
        </w:trPr>
        <w:tc>
          <w:tcPr>
            <w:tcW w:w="641" w:type="dxa"/>
            <w:hideMark/>
          </w:tcPr>
          <w:p w14:paraId="4D9235B0" w14:textId="77777777" w:rsidR="00C842BD" w:rsidRPr="00092BB5" w:rsidRDefault="00C842BD" w:rsidP="00C842B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6300" w:type="dxa"/>
          </w:tcPr>
          <w:p w14:paraId="7D227681" w14:textId="77777777" w:rsidR="00C842BD" w:rsidRPr="00092BB5" w:rsidRDefault="00C842BD" w:rsidP="00C842BD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Әйләнә тигезләмәсе</w:t>
            </w:r>
          </w:p>
        </w:tc>
        <w:tc>
          <w:tcPr>
            <w:tcW w:w="4933" w:type="dxa"/>
            <w:vMerge/>
          </w:tcPr>
          <w:p w14:paraId="48ABE195" w14:textId="77777777" w:rsidR="00C842BD" w:rsidRPr="00092BB5" w:rsidRDefault="00C842BD" w:rsidP="00C842BD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2E291D56" w14:textId="50FDB02D" w:rsidR="00C842BD" w:rsidRPr="00092BB5" w:rsidRDefault="00C842BD" w:rsidP="00C842BD">
            <w:pPr>
              <w:pStyle w:val="a6"/>
              <w:snapToGrid w:val="0"/>
              <w:spacing w:before="0" w:after="0"/>
              <w:rPr>
                <w:iCs/>
                <w:lang w:val="tt-RU"/>
              </w:rPr>
            </w:pPr>
            <w:r>
              <w:rPr>
                <w:lang w:val="tt-RU"/>
              </w:rPr>
              <w:t>1</w:t>
            </w:r>
            <w:r w:rsidR="006E5460">
              <w:rPr>
                <w:lang w:val="tt-RU"/>
              </w:rPr>
              <w:t>8</w:t>
            </w:r>
            <w:r>
              <w:rPr>
                <w:lang w:val="tt-RU"/>
              </w:rPr>
              <w:t>.10</w:t>
            </w:r>
          </w:p>
        </w:tc>
        <w:tc>
          <w:tcPr>
            <w:tcW w:w="1417" w:type="dxa"/>
          </w:tcPr>
          <w:p w14:paraId="7A574A6C" w14:textId="77777777" w:rsidR="00C842BD" w:rsidRPr="00092BB5" w:rsidRDefault="00C842BD" w:rsidP="00C842BD">
            <w:pPr>
              <w:snapToGrid w:val="0"/>
              <w:rPr>
                <w:sz w:val="24"/>
                <w:szCs w:val="24"/>
              </w:rPr>
            </w:pPr>
          </w:p>
        </w:tc>
      </w:tr>
      <w:tr w:rsidR="00C842BD" w:rsidRPr="00092BB5" w14:paraId="46728518" w14:textId="77777777" w:rsidTr="00C842BD">
        <w:trPr>
          <w:trHeight w:val="143"/>
        </w:trPr>
        <w:tc>
          <w:tcPr>
            <w:tcW w:w="641" w:type="dxa"/>
            <w:hideMark/>
          </w:tcPr>
          <w:p w14:paraId="01B71206" w14:textId="77777777" w:rsidR="00C842BD" w:rsidRPr="00092BB5" w:rsidRDefault="00C842BD" w:rsidP="00C842B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15</w:t>
            </w:r>
          </w:p>
        </w:tc>
        <w:tc>
          <w:tcPr>
            <w:tcW w:w="6300" w:type="dxa"/>
          </w:tcPr>
          <w:p w14:paraId="673B2DC5" w14:textId="77777777" w:rsidR="00C842BD" w:rsidRPr="00092BB5" w:rsidRDefault="00C842BD" w:rsidP="00C842BD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Туры тигезләмәсе</w:t>
            </w:r>
          </w:p>
        </w:tc>
        <w:tc>
          <w:tcPr>
            <w:tcW w:w="4933" w:type="dxa"/>
            <w:vMerge/>
          </w:tcPr>
          <w:p w14:paraId="50841AD3" w14:textId="77777777" w:rsidR="00C842BD" w:rsidRPr="00092BB5" w:rsidRDefault="00C842BD" w:rsidP="00C842BD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6457DB3E" w14:textId="0EB2EAA7" w:rsidR="00C842BD" w:rsidRPr="00092BB5" w:rsidRDefault="00C842BD" w:rsidP="00C842BD">
            <w:pPr>
              <w:pStyle w:val="a6"/>
              <w:snapToGrid w:val="0"/>
              <w:spacing w:before="0" w:after="0"/>
              <w:rPr>
                <w:iCs/>
                <w:lang w:val="tt-RU"/>
              </w:rPr>
            </w:pPr>
            <w:r>
              <w:rPr>
                <w:iCs/>
                <w:lang w:val="tt-RU"/>
              </w:rPr>
              <w:t>2</w:t>
            </w:r>
            <w:r w:rsidR="006E5460">
              <w:rPr>
                <w:iCs/>
                <w:lang w:val="tt-RU"/>
              </w:rPr>
              <w:t>1</w:t>
            </w:r>
            <w:r>
              <w:rPr>
                <w:iCs/>
                <w:lang w:val="tt-RU"/>
              </w:rPr>
              <w:t>.10</w:t>
            </w:r>
          </w:p>
        </w:tc>
        <w:tc>
          <w:tcPr>
            <w:tcW w:w="1417" w:type="dxa"/>
          </w:tcPr>
          <w:p w14:paraId="1982B550" w14:textId="77777777" w:rsidR="00C842BD" w:rsidRPr="00092BB5" w:rsidRDefault="00C842BD" w:rsidP="00C842BD">
            <w:pPr>
              <w:pStyle w:val="a6"/>
              <w:snapToGrid w:val="0"/>
              <w:spacing w:before="0" w:after="0"/>
              <w:rPr>
                <w:iCs/>
              </w:rPr>
            </w:pPr>
          </w:p>
        </w:tc>
      </w:tr>
      <w:tr w:rsidR="00C842BD" w:rsidRPr="00092BB5" w14:paraId="26C18037" w14:textId="77777777" w:rsidTr="00C842BD">
        <w:trPr>
          <w:trHeight w:val="143"/>
        </w:trPr>
        <w:tc>
          <w:tcPr>
            <w:tcW w:w="641" w:type="dxa"/>
            <w:hideMark/>
          </w:tcPr>
          <w:p w14:paraId="3268CB0D" w14:textId="77777777" w:rsidR="00C842BD" w:rsidRPr="00092BB5" w:rsidRDefault="00C842BD" w:rsidP="00C842B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6300" w:type="dxa"/>
          </w:tcPr>
          <w:p w14:paraId="794289AF" w14:textId="77777777" w:rsidR="00C842BD" w:rsidRPr="00092BB5" w:rsidRDefault="00C842BD" w:rsidP="00C842B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Туры тигезләмәсе</w:t>
            </w:r>
          </w:p>
        </w:tc>
        <w:tc>
          <w:tcPr>
            <w:tcW w:w="4933" w:type="dxa"/>
            <w:vMerge/>
          </w:tcPr>
          <w:p w14:paraId="4C019641" w14:textId="77777777" w:rsidR="00C842BD" w:rsidRPr="00092BB5" w:rsidRDefault="00C842BD" w:rsidP="00C842BD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08A90839" w14:textId="48C4076F" w:rsidR="00C842BD" w:rsidRPr="00092BB5" w:rsidRDefault="00C842BD" w:rsidP="00C842B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iCs/>
                <w:lang w:val="tt-RU"/>
              </w:rPr>
              <w:t>2</w:t>
            </w:r>
            <w:r w:rsidR="006E5460">
              <w:rPr>
                <w:iCs/>
                <w:lang w:val="tt-RU"/>
              </w:rPr>
              <w:t>5</w:t>
            </w:r>
            <w:r>
              <w:rPr>
                <w:iCs/>
                <w:lang w:val="tt-RU"/>
              </w:rPr>
              <w:t>.10</w:t>
            </w:r>
          </w:p>
        </w:tc>
        <w:tc>
          <w:tcPr>
            <w:tcW w:w="1417" w:type="dxa"/>
          </w:tcPr>
          <w:p w14:paraId="57AD19BE" w14:textId="77777777" w:rsidR="00C842BD" w:rsidRPr="00092BB5" w:rsidRDefault="00C842BD" w:rsidP="00C842BD">
            <w:pPr>
              <w:pStyle w:val="a6"/>
              <w:snapToGrid w:val="0"/>
              <w:spacing w:before="0" w:after="0"/>
              <w:rPr>
                <w:iCs/>
              </w:rPr>
            </w:pPr>
          </w:p>
        </w:tc>
      </w:tr>
      <w:tr w:rsidR="00C842BD" w:rsidRPr="00092BB5" w14:paraId="65B85932" w14:textId="77777777" w:rsidTr="00C842BD">
        <w:trPr>
          <w:trHeight w:val="565"/>
        </w:trPr>
        <w:tc>
          <w:tcPr>
            <w:tcW w:w="641" w:type="dxa"/>
            <w:hideMark/>
          </w:tcPr>
          <w:p w14:paraId="686090ED" w14:textId="77777777" w:rsidR="00C842BD" w:rsidRPr="00092BB5" w:rsidRDefault="00C842BD" w:rsidP="00C842B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17</w:t>
            </w:r>
          </w:p>
        </w:tc>
        <w:tc>
          <w:tcPr>
            <w:tcW w:w="6300" w:type="dxa"/>
          </w:tcPr>
          <w:p w14:paraId="5BA4B0DC" w14:textId="77777777" w:rsidR="00C842BD" w:rsidRPr="00092BB5" w:rsidRDefault="00C842BD" w:rsidP="00C842BD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</w:rPr>
              <w:t>Решение задач по теме: «Метод координат». Подготовка к контрольной работе.</w:t>
            </w:r>
          </w:p>
        </w:tc>
        <w:tc>
          <w:tcPr>
            <w:tcW w:w="4933" w:type="dxa"/>
            <w:vMerge/>
          </w:tcPr>
          <w:p w14:paraId="79BE36CC" w14:textId="77777777" w:rsidR="00C842BD" w:rsidRPr="00092BB5" w:rsidRDefault="00C842BD" w:rsidP="00C842B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821BCD1" w14:textId="66ECEE6C" w:rsidR="00C842BD" w:rsidRPr="00092BB5" w:rsidRDefault="00C842BD" w:rsidP="00C842B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6E5460">
              <w:rPr>
                <w:sz w:val="24"/>
                <w:szCs w:val="24"/>
                <w:lang w:val="tt-RU"/>
              </w:rPr>
              <w:t>8</w:t>
            </w:r>
            <w:r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417" w:type="dxa"/>
          </w:tcPr>
          <w:p w14:paraId="2155700D" w14:textId="77777777" w:rsidR="00C842BD" w:rsidRPr="00092BB5" w:rsidRDefault="00C842BD" w:rsidP="00C842BD">
            <w:pPr>
              <w:snapToGrid w:val="0"/>
              <w:rPr>
                <w:sz w:val="24"/>
                <w:szCs w:val="24"/>
              </w:rPr>
            </w:pPr>
          </w:p>
        </w:tc>
      </w:tr>
      <w:tr w:rsidR="00C842BD" w:rsidRPr="00092BB5" w14:paraId="303C145E" w14:textId="77777777" w:rsidTr="00C842BD">
        <w:trPr>
          <w:trHeight w:val="595"/>
        </w:trPr>
        <w:tc>
          <w:tcPr>
            <w:tcW w:w="641" w:type="dxa"/>
            <w:hideMark/>
          </w:tcPr>
          <w:p w14:paraId="6C42AF06" w14:textId="77777777" w:rsidR="00C842BD" w:rsidRPr="00092BB5" w:rsidRDefault="00C842BD" w:rsidP="00C842B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18</w:t>
            </w:r>
          </w:p>
        </w:tc>
        <w:tc>
          <w:tcPr>
            <w:tcW w:w="6300" w:type="dxa"/>
          </w:tcPr>
          <w:p w14:paraId="55416D8B" w14:textId="77777777" w:rsidR="00C842BD" w:rsidRPr="00092BB5" w:rsidRDefault="00C842BD" w:rsidP="00C842BD">
            <w:pPr>
              <w:snapToGri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Контрольная работа № 1</w:t>
            </w:r>
            <w:r w:rsidRPr="00092BB5">
              <w:rPr>
                <w:b/>
                <w:sz w:val="24"/>
                <w:szCs w:val="24"/>
              </w:rPr>
              <w:t xml:space="preserve"> «Метод координат»</w:t>
            </w:r>
          </w:p>
        </w:tc>
        <w:tc>
          <w:tcPr>
            <w:tcW w:w="4933" w:type="dxa"/>
          </w:tcPr>
          <w:p w14:paraId="5DF22FE2" w14:textId="77777777" w:rsidR="00C842BD" w:rsidRPr="00092BB5" w:rsidRDefault="00C842BD" w:rsidP="00C842BD">
            <w:pPr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4A144AC8" w14:textId="7FD2F7BF" w:rsidR="00C842BD" w:rsidRPr="00092BB5" w:rsidRDefault="006E5460" w:rsidP="00C842BD">
            <w:pPr>
              <w:pStyle w:val="a6"/>
              <w:snapToGrid w:val="0"/>
              <w:spacing w:before="0" w:after="0"/>
              <w:rPr>
                <w:iCs/>
                <w:lang w:val="tt-RU"/>
              </w:rPr>
            </w:pPr>
            <w:r>
              <w:rPr>
                <w:lang w:val="tt-RU"/>
              </w:rPr>
              <w:t>8</w:t>
            </w:r>
            <w:r w:rsidR="00C842BD">
              <w:rPr>
                <w:lang w:val="tt-RU"/>
              </w:rPr>
              <w:t>.1</w:t>
            </w:r>
            <w:r>
              <w:rPr>
                <w:lang w:val="tt-RU"/>
              </w:rPr>
              <w:t>1</w:t>
            </w:r>
          </w:p>
        </w:tc>
        <w:tc>
          <w:tcPr>
            <w:tcW w:w="1417" w:type="dxa"/>
          </w:tcPr>
          <w:p w14:paraId="0785B9F8" w14:textId="77777777" w:rsidR="00C842BD" w:rsidRPr="00092BB5" w:rsidRDefault="00C842BD" w:rsidP="00C842BD">
            <w:pPr>
              <w:snapToGrid w:val="0"/>
              <w:rPr>
                <w:sz w:val="24"/>
                <w:szCs w:val="24"/>
              </w:rPr>
            </w:pPr>
          </w:p>
        </w:tc>
      </w:tr>
      <w:tr w:rsidR="00C842BD" w:rsidRPr="00092BB5" w14:paraId="1D6EA3ED" w14:textId="77777777" w:rsidTr="00C842BD">
        <w:trPr>
          <w:trHeight w:val="143"/>
        </w:trPr>
        <w:tc>
          <w:tcPr>
            <w:tcW w:w="641" w:type="dxa"/>
            <w:hideMark/>
          </w:tcPr>
          <w:p w14:paraId="0BE6399C" w14:textId="77777777" w:rsidR="00C842BD" w:rsidRPr="00092BB5" w:rsidRDefault="00C842BD" w:rsidP="00C842B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19</w:t>
            </w:r>
          </w:p>
        </w:tc>
        <w:tc>
          <w:tcPr>
            <w:tcW w:w="6300" w:type="dxa"/>
          </w:tcPr>
          <w:p w14:paraId="1A3CD8E3" w14:textId="77777777" w:rsidR="00C842BD" w:rsidRPr="00092BB5" w:rsidRDefault="00C842BD" w:rsidP="00C842BD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Хаталар өстендә эш</w:t>
            </w:r>
            <w:r w:rsidRPr="00092BB5">
              <w:rPr>
                <w:sz w:val="24"/>
                <w:szCs w:val="24"/>
              </w:rPr>
              <w:t xml:space="preserve"> Синус, косинус </w:t>
            </w:r>
            <w:r w:rsidRPr="00092BB5">
              <w:rPr>
                <w:sz w:val="24"/>
                <w:szCs w:val="24"/>
                <w:lang w:val="tt-RU"/>
              </w:rPr>
              <w:t>,</w:t>
            </w:r>
            <w:r w:rsidRPr="00092BB5">
              <w:rPr>
                <w:sz w:val="24"/>
                <w:szCs w:val="24"/>
              </w:rPr>
              <w:t>тангенс</w:t>
            </w:r>
            <w:r w:rsidRPr="00092BB5">
              <w:rPr>
                <w:sz w:val="24"/>
                <w:szCs w:val="24"/>
                <w:lang w:val="tt-RU"/>
              </w:rPr>
              <w:t>, котангенс</w:t>
            </w:r>
            <w:r w:rsidRPr="00092B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33" w:type="dxa"/>
            <w:vMerge w:val="restart"/>
          </w:tcPr>
          <w:p w14:paraId="293DC0ED" w14:textId="77777777" w:rsidR="00C842BD" w:rsidRPr="00B22B09" w:rsidRDefault="00C842BD" w:rsidP="00C842BD">
            <w:pPr>
              <w:rPr>
                <w:iCs/>
                <w:sz w:val="24"/>
                <w:szCs w:val="24"/>
                <w:lang w:eastAsia="ru-RU"/>
              </w:rPr>
            </w:pPr>
            <w:r w:rsidRPr="00B22B09">
              <w:rPr>
                <w:iCs/>
                <w:sz w:val="24"/>
                <w:szCs w:val="24"/>
                <w:lang w:eastAsia="ru-RU"/>
              </w:rPr>
              <w:t>Изучают понятия синуса, косинуса, тангенса для углов от 0</w:t>
            </w:r>
            <w:r w:rsidRPr="00B22B09">
              <w:rPr>
                <w:iCs/>
                <w:sz w:val="24"/>
                <w:szCs w:val="24"/>
                <w:vertAlign w:val="superscript"/>
                <w:lang w:eastAsia="ru-RU"/>
              </w:rPr>
              <w:t>0</w:t>
            </w:r>
            <w:r w:rsidRPr="00B22B09">
              <w:rPr>
                <w:iCs/>
                <w:sz w:val="24"/>
                <w:szCs w:val="24"/>
                <w:lang w:eastAsia="ru-RU"/>
              </w:rPr>
              <w:t xml:space="preserve"> до 180</w:t>
            </w:r>
            <w:r w:rsidRPr="00B22B09">
              <w:rPr>
                <w:iCs/>
                <w:sz w:val="24"/>
                <w:szCs w:val="24"/>
                <w:vertAlign w:val="superscript"/>
                <w:lang w:eastAsia="ru-RU"/>
              </w:rPr>
              <w:t>0</w:t>
            </w:r>
            <w:r w:rsidRPr="00B22B09">
              <w:rPr>
                <w:iCs/>
                <w:sz w:val="24"/>
                <w:szCs w:val="24"/>
                <w:lang w:eastAsia="ru-RU"/>
              </w:rPr>
              <w:t xml:space="preserve">, основное тригонометрическое тождество; формулы для вычисления координат точки; формулы приведения </w:t>
            </w:r>
            <w:r w:rsidRPr="00B22B09">
              <w:rPr>
                <w:iCs/>
                <w:sz w:val="24"/>
                <w:szCs w:val="24"/>
                <w:lang w:val="en-US" w:eastAsia="ru-RU"/>
              </w:rPr>
              <w:t>sin</w:t>
            </w:r>
            <w:r w:rsidRPr="00B22B09">
              <w:rPr>
                <w:iCs/>
                <w:sz w:val="24"/>
                <w:szCs w:val="24"/>
                <w:lang w:eastAsia="ru-RU"/>
              </w:rPr>
              <w:t>(90</w:t>
            </w:r>
            <w:r w:rsidRPr="00B22B09">
              <w:rPr>
                <w:iCs/>
                <w:sz w:val="24"/>
                <w:szCs w:val="24"/>
                <w:vertAlign w:val="superscript"/>
                <w:lang w:eastAsia="ru-RU"/>
              </w:rPr>
              <w:t>0</w:t>
            </w:r>
            <w:r w:rsidRPr="00B22B09">
              <w:rPr>
                <w:iCs/>
                <w:sz w:val="24"/>
                <w:szCs w:val="24"/>
                <w:lang w:eastAsia="ru-RU"/>
              </w:rPr>
              <w:t xml:space="preserve">-α), </w:t>
            </w:r>
            <w:r w:rsidRPr="00B22B09">
              <w:rPr>
                <w:iCs/>
                <w:sz w:val="24"/>
                <w:szCs w:val="24"/>
                <w:lang w:val="en-US" w:eastAsia="ru-RU"/>
              </w:rPr>
              <w:t>cos</w:t>
            </w:r>
            <w:r w:rsidRPr="00B22B09">
              <w:rPr>
                <w:iCs/>
                <w:sz w:val="24"/>
                <w:szCs w:val="24"/>
                <w:lang w:eastAsia="ru-RU"/>
              </w:rPr>
              <w:t>(90</w:t>
            </w:r>
            <w:r w:rsidRPr="00B22B09">
              <w:rPr>
                <w:iCs/>
                <w:sz w:val="24"/>
                <w:szCs w:val="24"/>
                <w:vertAlign w:val="superscript"/>
                <w:lang w:eastAsia="ru-RU"/>
              </w:rPr>
              <w:t>0</w:t>
            </w:r>
            <w:r w:rsidRPr="00B22B09">
              <w:rPr>
                <w:iCs/>
                <w:sz w:val="24"/>
                <w:szCs w:val="24"/>
                <w:lang w:eastAsia="ru-RU"/>
              </w:rPr>
              <w:t>-α),</w:t>
            </w:r>
          </w:p>
          <w:p w14:paraId="411F09A2" w14:textId="77777777" w:rsidR="00C842BD" w:rsidRPr="00B22B09" w:rsidRDefault="00C842BD" w:rsidP="00C842BD">
            <w:pPr>
              <w:rPr>
                <w:iCs/>
                <w:sz w:val="24"/>
                <w:szCs w:val="24"/>
                <w:lang w:eastAsia="ru-RU"/>
              </w:rPr>
            </w:pPr>
            <w:r w:rsidRPr="00B22B09">
              <w:rPr>
                <w:iCs/>
                <w:sz w:val="24"/>
                <w:szCs w:val="24"/>
                <w:lang w:val="en-US" w:eastAsia="ru-RU"/>
              </w:rPr>
              <w:t>sin</w:t>
            </w:r>
            <w:r w:rsidRPr="00B22B09">
              <w:rPr>
                <w:iCs/>
                <w:sz w:val="24"/>
                <w:szCs w:val="24"/>
                <w:lang w:eastAsia="ru-RU"/>
              </w:rPr>
              <w:t>(180</w:t>
            </w:r>
            <w:r w:rsidRPr="00B22B09">
              <w:rPr>
                <w:iCs/>
                <w:sz w:val="24"/>
                <w:szCs w:val="24"/>
                <w:vertAlign w:val="superscript"/>
                <w:lang w:eastAsia="ru-RU"/>
              </w:rPr>
              <w:t>0</w:t>
            </w:r>
            <w:r w:rsidRPr="00B22B09">
              <w:rPr>
                <w:iCs/>
                <w:sz w:val="24"/>
                <w:szCs w:val="24"/>
                <w:lang w:eastAsia="ru-RU"/>
              </w:rPr>
              <w:t xml:space="preserve">-α), </w:t>
            </w:r>
            <w:r w:rsidRPr="00B22B09">
              <w:rPr>
                <w:iCs/>
                <w:sz w:val="24"/>
                <w:szCs w:val="24"/>
                <w:lang w:val="en-US" w:eastAsia="ru-RU"/>
              </w:rPr>
              <w:t>cos</w:t>
            </w:r>
            <w:r w:rsidRPr="00B22B09">
              <w:rPr>
                <w:iCs/>
                <w:sz w:val="24"/>
                <w:szCs w:val="24"/>
                <w:lang w:eastAsia="ru-RU"/>
              </w:rPr>
              <w:t>(180</w:t>
            </w:r>
            <w:r w:rsidRPr="00B22B09">
              <w:rPr>
                <w:iCs/>
                <w:sz w:val="24"/>
                <w:szCs w:val="24"/>
                <w:vertAlign w:val="superscript"/>
                <w:lang w:eastAsia="ru-RU"/>
              </w:rPr>
              <w:t>0</w:t>
            </w:r>
            <w:r w:rsidRPr="00B22B09">
              <w:rPr>
                <w:iCs/>
                <w:sz w:val="24"/>
                <w:szCs w:val="24"/>
                <w:lang w:eastAsia="ru-RU"/>
              </w:rPr>
              <w:t>-α)</w:t>
            </w:r>
          </w:p>
          <w:p w14:paraId="4E0B917E" w14:textId="5EC154E8" w:rsidR="00C842BD" w:rsidRPr="00092BB5" w:rsidRDefault="00C842BD" w:rsidP="00C842BD">
            <w:pPr>
              <w:snapToGrid w:val="0"/>
              <w:rPr>
                <w:sz w:val="24"/>
                <w:szCs w:val="24"/>
                <w:lang w:val="tt-RU"/>
              </w:rPr>
            </w:pPr>
            <w:r w:rsidRPr="00B22B09">
              <w:rPr>
                <w:iCs/>
                <w:sz w:val="24"/>
                <w:szCs w:val="24"/>
                <w:lang w:eastAsia="ru-RU"/>
              </w:rPr>
              <w:t>Применяют тождество при решении задач на нахождение одной тригонометрической функции через другую. Определяют значения тригонометрических функций для углов от 0</w:t>
            </w:r>
            <w:r w:rsidRPr="00B22B09">
              <w:rPr>
                <w:iCs/>
                <w:sz w:val="24"/>
                <w:szCs w:val="24"/>
                <w:vertAlign w:val="superscript"/>
                <w:lang w:eastAsia="ru-RU"/>
              </w:rPr>
              <w:t>0</w:t>
            </w:r>
            <w:r w:rsidRPr="00B22B09">
              <w:rPr>
                <w:iCs/>
                <w:sz w:val="24"/>
                <w:szCs w:val="24"/>
                <w:lang w:eastAsia="ru-RU"/>
              </w:rPr>
              <w:t xml:space="preserve"> до 180</w:t>
            </w:r>
            <w:r w:rsidRPr="00B22B09">
              <w:rPr>
                <w:i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Pr="00B22B09">
              <w:rPr>
                <w:iCs/>
                <w:sz w:val="24"/>
                <w:szCs w:val="24"/>
                <w:lang w:eastAsia="ru-RU"/>
              </w:rPr>
              <w:t>по заданным значениям углов</w:t>
            </w:r>
          </w:p>
        </w:tc>
        <w:tc>
          <w:tcPr>
            <w:tcW w:w="1559" w:type="dxa"/>
          </w:tcPr>
          <w:p w14:paraId="2B592D52" w14:textId="0E597355" w:rsidR="00C842BD" w:rsidRPr="00092BB5" w:rsidRDefault="00C842BD" w:rsidP="00C842BD">
            <w:pPr>
              <w:pStyle w:val="a6"/>
              <w:snapToGrid w:val="0"/>
              <w:spacing w:before="0" w:after="0"/>
              <w:rPr>
                <w:iCs/>
                <w:lang w:val="tt-RU"/>
              </w:rPr>
            </w:pPr>
            <w:r>
              <w:rPr>
                <w:iCs/>
                <w:lang w:val="tt-RU"/>
              </w:rPr>
              <w:t>1</w:t>
            </w:r>
            <w:r w:rsidR="006E5460">
              <w:rPr>
                <w:iCs/>
                <w:lang w:val="tt-RU"/>
              </w:rPr>
              <w:t>1</w:t>
            </w:r>
            <w:r>
              <w:rPr>
                <w:iCs/>
                <w:lang w:val="tt-RU"/>
              </w:rPr>
              <w:t>.11</w:t>
            </w:r>
          </w:p>
        </w:tc>
        <w:tc>
          <w:tcPr>
            <w:tcW w:w="1417" w:type="dxa"/>
          </w:tcPr>
          <w:p w14:paraId="172C66C0" w14:textId="77777777" w:rsidR="00C842BD" w:rsidRPr="00092BB5" w:rsidRDefault="00C842BD" w:rsidP="00C842BD">
            <w:pPr>
              <w:pStyle w:val="a6"/>
              <w:snapToGrid w:val="0"/>
              <w:spacing w:before="0" w:after="0"/>
              <w:rPr>
                <w:iCs/>
              </w:rPr>
            </w:pPr>
          </w:p>
        </w:tc>
      </w:tr>
      <w:tr w:rsidR="00C842BD" w:rsidRPr="00092BB5" w14:paraId="3C67D6DE" w14:textId="77777777" w:rsidTr="00C842BD">
        <w:trPr>
          <w:trHeight w:val="143"/>
        </w:trPr>
        <w:tc>
          <w:tcPr>
            <w:tcW w:w="641" w:type="dxa"/>
            <w:hideMark/>
          </w:tcPr>
          <w:p w14:paraId="38937C36" w14:textId="77777777" w:rsidR="00C842BD" w:rsidRPr="00092BB5" w:rsidRDefault="00C842BD" w:rsidP="00C842B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20</w:t>
            </w:r>
          </w:p>
        </w:tc>
        <w:tc>
          <w:tcPr>
            <w:tcW w:w="6300" w:type="dxa"/>
          </w:tcPr>
          <w:p w14:paraId="0D10F78A" w14:textId="77777777" w:rsidR="00C842BD" w:rsidRPr="00092BB5" w:rsidRDefault="00C842BD" w:rsidP="00C842BD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Төп тригонометрик бердәйлек.Китерү формулалары</w:t>
            </w:r>
          </w:p>
        </w:tc>
        <w:tc>
          <w:tcPr>
            <w:tcW w:w="4933" w:type="dxa"/>
            <w:vMerge/>
          </w:tcPr>
          <w:p w14:paraId="7D82CE6F" w14:textId="77777777" w:rsidR="00C842BD" w:rsidRPr="00092BB5" w:rsidRDefault="00C842BD" w:rsidP="00C842BD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5EF52D64" w14:textId="5362A384" w:rsidR="00C842BD" w:rsidRPr="00092BB5" w:rsidRDefault="00C842BD" w:rsidP="00C842BD">
            <w:pPr>
              <w:snapToGrid w:val="0"/>
              <w:rPr>
                <w:iCs/>
                <w:sz w:val="24"/>
                <w:szCs w:val="24"/>
                <w:lang w:val="tt-RU"/>
              </w:rPr>
            </w:pPr>
            <w:r>
              <w:rPr>
                <w:iCs/>
                <w:lang w:val="tt-RU"/>
              </w:rPr>
              <w:t>1</w:t>
            </w:r>
            <w:r w:rsidR="006E5460">
              <w:rPr>
                <w:iCs/>
                <w:lang w:val="tt-RU"/>
              </w:rPr>
              <w:t>5</w:t>
            </w:r>
            <w:r>
              <w:rPr>
                <w:iCs/>
                <w:lang w:val="tt-RU"/>
              </w:rPr>
              <w:t>.11</w:t>
            </w:r>
          </w:p>
        </w:tc>
        <w:tc>
          <w:tcPr>
            <w:tcW w:w="1417" w:type="dxa"/>
          </w:tcPr>
          <w:p w14:paraId="7EDB415F" w14:textId="77777777" w:rsidR="00C842BD" w:rsidRPr="00092BB5" w:rsidRDefault="00C842BD" w:rsidP="00C842BD">
            <w:pPr>
              <w:pStyle w:val="a6"/>
              <w:snapToGrid w:val="0"/>
              <w:spacing w:before="0" w:after="0"/>
              <w:rPr>
                <w:iCs/>
              </w:rPr>
            </w:pPr>
          </w:p>
        </w:tc>
      </w:tr>
      <w:tr w:rsidR="00C842BD" w:rsidRPr="00092BB5" w14:paraId="4637D059" w14:textId="77777777" w:rsidTr="00C842BD">
        <w:trPr>
          <w:trHeight w:val="143"/>
        </w:trPr>
        <w:tc>
          <w:tcPr>
            <w:tcW w:w="641" w:type="dxa"/>
            <w:hideMark/>
          </w:tcPr>
          <w:p w14:paraId="76AAD823" w14:textId="77777777" w:rsidR="00C842BD" w:rsidRPr="00092BB5" w:rsidRDefault="00C842BD" w:rsidP="00C842B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21</w:t>
            </w:r>
          </w:p>
        </w:tc>
        <w:tc>
          <w:tcPr>
            <w:tcW w:w="6300" w:type="dxa"/>
          </w:tcPr>
          <w:p w14:paraId="1332C096" w14:textId="77777777" w:rsidR="00C842BD" w:rsidRPr="00092BB5" w:rsidRDefault="00C842BD" w:rsidP="00C842BD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Ноктаның координаталарын исәпләү формулалары</w:t>
            </w:r>
          </w:p>
        </w:tc>
        <w:tc>
          <w:tcPr>
            <w:tcW w:w="4933" w:type="dxa"/>
            <w:vMerge/>
          </w:tcPr>
          <w:p w14:paraId="25ECDFB1" w14:textId="77777777" w:rsidR="00C842BD" w:rsidRPr="00092BB5" w:rsidRDefault="00C842BD" w:rsidP="00C842BD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1D12F65D" w14:textId="3824795B" w:rsidR="00C842BD" w:rsidRPr="00092BB5" w:rsidRDefault="00C842BD" w:rsidP="00C842B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iCs/>
                <w:sz w:val="24"/>
                <w:szCs w:val="24"/>
                <w:lang w:val="tt-RU"/>
              </w:rPr>
              <w:t>1</w:t>
            </w:r>
            <w:r w:rsidR="006E5460">
              <w:rPr>
                <w:iCs/>
                <w:sz w:val="24"/>
                <w:szCs w:val="24"/>
                <w:lang w:val="tt-RU"/>
              </w:rPr>
              <w:t>8</w:t>
            </w:r>
            <w:r>
              <w:rPr>
                <w:iCs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7" w:type="dxa"/>
          </w:tcPr>
          <w:p w14:paraId="7B820647" w14:textId="77777777" w:rsidR="00C842BD" w:rsidRPr="00092BB5" w:rsidRDefault="00C842BD" w:rsidP="00C842BD">
            <w:pPr>
              <w:snapToGrid w:val="0"/>
              <w:rPr>
                <w:iCs/>
                <w:sz w:val="24"/>
                <w:szCs w:val="24"/>
              </w:rPr>
            </w:pPr>
          </w:p>
        </w:tc>
      </w:tr>
      <w:tr w:rsidR="00C842BD" w:rsidRPr="00092BB5" w14:paraId="2569B982" w14:textId="77777777" w:rsidTr="00C842BD">
        <w:trPr>
          <w:trHeight w:val="143"/>
        </w:trPr>
        <w:tc>
          <w:tcPr>
            <w:tcW w:w="641" w:type="dxa"/>
            <w:hideMark/>
          </w:tcPr>
          <w:p w14:paraId="6640B83A" w14:textId="77777777" w:rsidR="00C842BD" w:rsidRPr="00092BB5" w:rsidRDefault="00C842BD" w:rsidP="00C842B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22</w:t>
            </w:r>
          </w:p>
        </w:tc>
        <w:tc>
          <w:tcPr>
            <w:tcW w:w="6300" w:type="dxa"/>
          </w:tcPr>
          <w:p w14:paraId="5BE8775D" w14:textId="77777777" w:rsidR="00C842BD" w:rsidRPr="00092BB5" w:rsidRDefault="00C842BD" w:rsidP="00C842BD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Өчпочмакның мәйданы турында теорема</w:t>
            </w:r>
          </w:p>
        </w:tc>
        <w:tc>
          <w:tcPr>
            <w:tcW w:w="4933" w:type="dxa"/>
            <w:vMerge/>
          </w:tcPr>
          <w:p w14:paraId="48DB9A36" w14:textId="77777777" w:rsidR="00C842BD" w:rsidRPr="00092BB5" w:rsidRDefault="00C842BD" w:rsidP="00C842BD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00381304" w14:textId="29540B91" w:rsidR="00C842BD" w:rsidRPr="00092BB5" w:rsidRDefault="00C842BD" w:rsidP="00C842B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6E5460">
              <w:rPr>
                <w:sz w:val="24"/>
                <w:szCs w:val="24"/>
                <w:lang w:val="tt-RU"/>
              </w:rPr>
              <w:t>2</w:t>
            </w:r>
            <w:r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1417" w:type="dxa"/>
          </w:tcPr>
          <w:p w14:paraId="023E26F8" w14:textId="77777777" w:rsidR="00C842BD" w:rsidRPr="00092BB5" w:rsidRDefault="00C842BD" w:rsidP="00C842BD">
            <w:pPr>
              <w:snapToGrid w:val="0"/>
              <w:rPr>
                <w:sz w:val="24"/>
                <w:szCs w:val="24"/>
              </w:rPr>
            </w:pPr>
          </w:p>
        </w:tc>
      </w:tr>
      <w:tr w:rsidR="00C842BD" w:rsidRPr="00092BB5" w14:paraId="0E8D9C6B" w14:textId="77777777" w:rsidTr="00C842BD">
        <w:trPr>
          <w:trHeight w:val="143"/>
        </w:trPr>
        <w:tc>
          <w:tcPr>
            <w:tcW w:w="641" w:type="dxa"/>
            <w:hideMark/>
          </w:tcPr>
          <w:p w14:paraId="63FE8807" w14:textId="77777777" w:rsidR="00C842BD" w:rsidRPr="00092BB5" w:rsidRDefault="00C842BD" w:rsidP="00C842B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23</w:t>
            </w:r>
          </w:p>
        </w:tc>
        <w:tc>
          <w:tcPr>
            <w:tcW w:w="6300" w:type="dxa"/>
          </w:tcPr>
          <w:p w14:paraId="36B5705D" w14:textId="77777777" w:rsidR="00C842BD" w:rsidRPr="00092BB5" w:rsidRDefault="00C842BD" w:rsidP="00C842BD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Синуслар һәм косинуслар теоремалы</w:t>
            </w:r>
          </w:p>
        </w:tc>
        <w:tc>
          <w:tcPr>
            <w:tcW w:w="4933" w:type="dxa"/>
            <w:vMerge/>
          </w:tcPr>
          <w:p w14:paraId="321559C2" w14:textId="77777777" w:rsidR="00C842BD" w:rsidRPr="00092BB5" w:rsidRDefault="00C842BD" w:rsidP="00C842BD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69A46CA9" w14:textId="4B1D73A3" w:rsidR="00C842BD" w:rsidRPr="00092BB5" w:rsidRDefault="00C842BD" w:rsidP="00C842B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6E5460">
              <w:rPr>
                <w:sz w:val="24"/>
                <w:szCs w:val="24"/>
                <w:lang w:val="tt-RU"/>
              </w:rPr>
              <w:t>5</w:t>
            </w:r>
            <w:r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1417" w:type="dxa"/>
          </w:tcPr>
          <w:p w14:paraId="63E9772B" w14:textId="77777777" w:rsidR="00C842BD" w:rsidRPr="00092BB5" w:rsidRDefault="00C842BD" w:rsidP="00C842BD">
            <w:pPr>
              <w:snapToGrid w:val="0"/>
              <w:rPr>
                <w:sz w:val="24"/>
                <w:szCs w:val="24"/>
              </w:rPr>
            </w:pPr>
          </w:p>
        </w:tc>
      </w:tr>
      <w:tr w:rsidR="00C842BD" w:rsidRPr="00092BB5" w14:paraId="7C5EABD5" w14:textId="77777777" w:rsidTr="00C842BD">
        <w:trPr>
          <w:trHeight w:val="143"/>
        </w:trPr>
        <w:tc>
          <w:tcPr>
            <w:tcW w:w="641" w:type="dxa"/>
            <w:hideMark/>
          </w:tcPr>
          <w:p w14:paraId="69B668A5" w14:textId="77777777" w:rsidR="00C842BD" w:rsidRPr="00092BB5" w:rsidRDefault="00C842BD" w:rsidP="00C842B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6300" w:type="dxa"/>
          </w:tcPr>
          <w:p w14:paraId="15D96F7D" w14:textId="77777777" w:rsidR="00C842BD" w:rsidRPr="00092BB5" w:rsidRDefault="00C842BD" w:rsidP="00C842BD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Өчпочмакларны чишү</w:t>
            </w:r>
          </w:p>
        </w:tc>
        <w:tc>
          <w:tcPr>
            <w:tcW w:w="4933" w:type="dxa"/>
            <w:vMerge/>
          </w:tcPr>
          <w:p w14:paraId="5ADEB18B" w14:textId="77777777" w:rsidR="00C842BD" w:rsidRPr="00092BB5" w:rsidRDefault="00C842BD" w:rsidP="00C842BD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5196D751" w14:textId="03E52F60" w:rsidR="00C842BD" w:rsidRPr="00092BB5" w:rsidRDefault="00C842BD" w:rsidP="00C842B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6E5460">
              <w:rPr>
                <w:sz w:val="24"/>
                <w:szCs w:val="24"/>
                <w:lang w:val="tt-RU"/>
              </w:rPr>
              <w:t>9</w:t>
            </w:r>
            <w:r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1417" w:type="dxa"/>
          </w:tcPr>
          <w:p w14:paraId="22CF0E27" w14:textId="77777777" w:rsidR="00C842BD" w:rsidRPr="00092BB5" w:rsidRDefault="00C842BD" w:rsidP="00C842BD">
            <w:pPr>
              <w:snapToGrid w:val="0"/>
              <w:rPr>
                <w:sz w:val="24"/>
                <w:szCs w:val="24"/>
              </w:rPr>
            </w:pPr>
          </w:p>
        </w:tc>
      </w:tr>
      <w:tr w:rsidR="00C842BD" w:rsidRPr="00092BB5" w14:paraId="3FBEF271" w14:textId="77777777" w:rsidTr="00C842BD">
        <w:trPr>
          <w:trHeight w:val="143"/>
        </w:trPr>
        <w:tc>
          <w:tcPr>
            <w:tcW w:w="641" w:type="dxa"/>
            <w:hideMark/>
          </w:tcPr>
          <w:p w14:paraId="56F2F706" w14:textId="77777777" w:rsidR="00C842BD" w:rsidRPr="00092BB5" w:rsidRDefault="00C842BD" w:rsidP="00C842B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25</w:t>
            </w:r>
          </w:p>
        </w:tc>
        <w:tc>
          <w:tcPr>
            <w:tcW w:w="6300" w:type="dxa"/>
          </w:tcPr>
          <w:p w14:paraId="41FB89B4" w14:textId="77777777" w:rsidR="00C842BD" w:rsidRPr="00092BB5" w:rsidRDefault="00C842BD" w:rsidP="00C842BD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Үлчәү эшләре</w:t>
            </w:r>
          </w:p>
        </w:tc>
        <w:tc>
          <w:tcPr>
            <w:tcW w:w="4933" w:type="dxa"/>
            <w:vMerge/>
          </w:tcPr>
          <w:p w14:paraId="4D04C33A" w14:textId="77777777" w:rsidR="00C842BD" w:rsidRPr="00092BB5" w:rsidRDefault="00C842BD" w:rsidP="00C842BD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69DEA723" w14:textId="45BDB78A" w:rsidR="00C842BD" w:rsidRPr="00092BB5" w:rsidRDefault="00574D94" w:rsidP="00C842B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C842BD"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1417" w:type="dxa"/>
          </w:tcPr>
          <w:p w14:paraId="1DBEE75F" w14:textId="77777777" w:rsidR="00C842BD" w:rsidRPr="00092BB5" w:rsidRDefault="00C842BD" w:rsidP="00C842BD">
            <w:pPr>
              <w:snapToGrid w:val="0"/>
              <w:rPr>
                <w:sz w:val="24"/>
                <w:szCs w:val="24"/>
              </w:rPr>
            </w:pPr>
          </w:p>
        </w:tc>
      </w:tr>
      <w:tr w:rsidR="00BE5B73" w:rsidRPr="00092BB5" w14:paraId="23DF2AD1" w14:textId="77777777" w:rsidTr="00C842BD">
        <w:trPr>
          <w:trHeight w:val="143"/>
        </w:trPr>
        <w:tc>
          <w:tcPr>
            <w:tcW w:w="641" w:type="dxa"/>
            <w:hideMark/>
          </w:tcPr>
          <w:p w14:paraId="1B67A51B" w14:textId="77777777" w:rsidR="00BE5B73" w:rsidRPr="00092BB5" w:rsidRDefault="00BE5B73" w:rsidP="00C842B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26</w:t>
            </w:r>
          </w:p>
        </w:tc>
        <w:tc>
          <w:tcPr>
            <w:tcW w:w="6300" w:type="dxa"/>
          </w:tcPr>
          <w:p w14:paraId="7235BE4B" w14:textId="77777777" w:rsidR="00BE5B73" w:rsidRPr="00092BB5" w:rsidRDefault="00BE5B73" w:rsidP="00C842BD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Векторлар арасындагы почмак</w:t>
            </w:r>
          </w:p>
        </w:tc>
        <w:tc>
          <w:tcPr>
            <w:tcW w:w="4933" w:type="dxa"/>
            <w:vMerge w:val="restart"/>
          </w:tcPr>
          <w:p w14:paraId="44EF7E59" w14:textId="7E9B67D3" w:rsidR="00BE5B73" w:rsidRPr="00092BB5" w:rsidRDefault="00BE5B73" w:rsidP="00C842BD">
            <w:pPr>
              <w:snapToGrid w:val="0"/>
              <w:rPr>
                <w:sz w:val="24"/>
                <w:szCs w:val="24"/>
                <w:lang w:val="tt-RU"/>
              </w:rPr>
            </w:pPr>
            <w:r w:rsidRPr="00B22B09">
              <w:rPr>
                <w:iCs/>
                <w:sz w:val="24"/>
                <w:szCs w:val="24"/>
                <w:lang w:eastAsia="ru-RU"/>
              </w:rPr>
              <w:t xml:space="preserve">Изучают понятие угла между векторами, определение скалярного произведения векторов, теорему о скалярном произведении двух векторов в координатах с доказательством и её свойства. Изображают  угол между векторами, вычисляют скалярное </w:t>
            </w:r>
            <w:r w:rsidRPr="00B22B09">
              <w:rPr>
                <w:iCs/>
                <w:sz w:val="24"/>
                <w:szCs w:val="24"/>
                <w:lang w:eastAsia="ru-RU"/>
              </w:rPr>
              <w:lastRenderedPageBreak/>
              <w:t>произведение двух векторов.. Находят углы между векторами, используя формулу скалярного произведения в координатах</w:t>
            </w:r>
          </w:p>
        </w:tc>
        <w:tc>
          <w:tcPr>
            <w:tcW w:w="1559" w:type="dxa"/>
          </w:tcPr>
          <w:p w14:paraId="12D23A03" w14:textId="498E523E" w:rsidR="00BE5B73" w:rsidRPr="00092BB5" w:rsidRDefault="00574D94" w:rsidP="00C842B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6</w:t>
            </w:r>
            <w:r w:rsidR="00BE5B73" w:rsidRPr="00092BB5">
              <w:rPr>
                <w:sz w:val="24"/>
                <w:szCs w:val="24"/>
                <w:lang w:val="tt-RU"/>
              </w:rPr>
              <w:t>.1</w:t>
            </w:r>
            <w:r w:rsidR="00BE5B73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1417" w:type="dxa"/>
          </w:tcPr>
          <w:p w14:paraId="260834D2" w14:textId="77777777" w:rsidR="00BE5B73" w:rsidRPr="00092BB5" w:rsidRDefault="00BE5B73" w:rsidP="00C842BD">
            <w:pPr>
              <w:snapToGrid w:val="0"/>
              <w:rPr>
                <w:sz w:val="24"/>
                <w:szCs w:val="24"/>
              </w:rPr>
            </w:pPr>
          </w:p>
        </w:tc>
      </w:tr>
      <w:tr w:rsidR="00BE5B73" w:rsidRPr="00092BB5" w14:paraId="75DDD6AE" w14:textId="77777777" w:rsidTr="00C842BD">
        <w:trPr>
          <w:trHeight w:val="143"/>
        </w:trPr>
        <w:tc>
          <w:tcPr>
            <w:tcW w:w="641" w:type="dxa"/>
            <w:hideMark/>
          </w:tcPr>
          <w:p w14:paraId="437A5530" w14:textId="77777777" w:rsidR="00BE5B73" w:rsidRPr="00092BB5" w:rsidRDefault="00BE5B73" w:rsidP="00C842B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27</w:t>
            </w:r>
          </w:p>
        </w:tc>
        <w:tc>
          <w:tcPr>
            <w:tcW w:w="6300" w:type="dxa"/>
          </w:tcPr>
          <w:p w14:paraId="4722F44B" w14:textId="77777777" w:rsidR="00BE5B73" w:rsidRPr="00092BB5" w:rsidRDefault="00BE5B73" w:rsidP="00C842BD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Векторларның скаляр тапкырчыгышы</w:t>
            </w:r>
          </w:p>
        </w:tc>
        <w:tc>
          <w:tcPr>
            <w:tcW w:w="4933" w:type="dxa"/>
            <w:vMerge/>
          </w:tcPr>
          <w:p w14:paraId="77A6DD34" w14:textId="77777777" w:rsidR="00BE5B73" w:rsidRPr="00092BB5" w:rsidRDefault="00BE5B73" w:rsidP="00C842BD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2302C3A1" w14:textId="3ED43FCA" w:rsidR="00BE5B73" w:rsidRPr="00092BB5" w:rsidRDefault="00574D94" w:rsidP="00C842B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9</w:t>
            </w:r>
            <w:r w:rsidR="00BE5B73"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1417" w:type="dxa"/>
          </w:tcPr>
          <w:p w14:paraId="3C17BDEC" w14:textId="77777777" w:rsidR="00BE5B73" w:rsidRPr="00092BB5" w:rsidRDefault="00BE5B73" w:rsidP="00C842BD">
            <w:pPr>
              <w:snapToGrid w:val="0"/>
              <w:rPr>
                <w:sz w:val="24"/>
                <w:szCs w:val="24"/>
              </w:rPr>
            </w:pPr>
          </w:p>
        </w:tc>
      </w:tr>
      <w:tr w:rsidR="00BE5B73" w:rsidRPr="00092BB5" w14:paraId="1578F1DA" w14:textId="77777777" w:rsidTr="00C842BD">
        <w:trPr>
          <w:trHeight w:val="143"/>
        </w:trPr>
        <w:tc>
          <w:tcPr>
            <w:tcW w:w="641" w:type="dxa"/>
            <w:hideMark/>
          </w:tcPr>
          <w:p w14:paraId="5A81CA25" w14:textId="77777777" w:rsidR="00BE5B73" w:rsidRPr="00092BB5" w:rsidRDefault="00BE5B73" w:rsidP="00C842B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28</w:t>
            </w:r>
          </w:p>
        </w:tc>
        <w:tc>
          <w:tcPr>
            <w:tcW w:w="6300" w:type="dxa"/>
          </w:tcPr>
          <w:p w14:paraId="4034CDE0" w14:textId="77777777" w:rsidR="00BE5B73" w:rsidRPr="00092BB5" w:rsidRDefault="00BE5B73" w:rsidP="00C842BD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Векторларның скаляр тапкырчыгышы.Контрол</w:t>
            </w:r>
            <w:r w:rsidRPr="00092BB5">
              <w:rPr>
                <w:sz w:val="24"/>
                <w:szCs w:val="24"/>
              </w:rPr>
              <w:t>ь</w:t>
            </w:r>
            <w:r w:rsidRPr="00092BB5">
              <w:rPr>
                <w:sz w:val="24"/>
                <w:szCs w:val="24"/>
                <w:lang w:val="tt-RU"/>
              </w:rPr>
              <w:t xml:space="preserve"> эшкә әзерлек</w:t>
            </w:r>
          </w:p>
        </w:tc>
        <w:tc>
          <w:tcPr>
            <w:tcW w:w="4933" w:type="dxa"/>
            <w:vMerge/>
          </w:tcPr>
          <w:p w14:paraId="268DF4FF" w14:textId="77777777" w:rsidR="00BE5B73" w:rsidRPr="00092BB5" w:rsidRDefault="00BE5B73" w:rsidP="00C842BD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44CADB73" w14:textId="6A6AC064" w:rsidR="00BE5B73" w:rsidRPr="00092BB5" w:rsidRDefault="00BE5B73" w:rsidP="00C842B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574D94">
              <w:rPr>
                <w:sz w:val="24"/>
                <w:szCs w:val="24"/>
                <w:lang w:val="tt-RU"/>
              </w:rPr>
              <w:t>3</w:t>
            </w:r>
            <w:r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1417" w:type="dxa"/>
          </w:tcPr>
          <w:p w14:paraId="355192C9" w14:textId="77777777" w:rsidR="00BE5B73" w:rsidRPr="00092BB5" w:rsidRDefault="00BE5B73" w:rsidP="00C842BD">
            <w:pPr>
              <w:snapToGrid w:val="0"/>
              <w:rPr>
                <w:sz w:val="24"/>
                <w:szCs w:val="24"/>
              </w:rPr>
            </w:pPr>
          </w:p>
        </w:tc>
      </w:tr>
      <w:tr w:rsidR="00C842BD" w:rsidRPr="00092BB5" w14:paraId="3FDCACAB" w14:textId="77777777" w:rsidTr="00C842BD">
        <w:trPr>
          <w:trHeight w:val="143"/>
        </w:trPr>
        <w:tc>
          <w:tcPr>
            <w:tcW w:w="641" w:type="dxa"/>
            <w:hideMark/>
          </w:tcPr>
          <w:p w14:paraId="5BE300F3" w14:textId="77777777" w:rsidR="00C842BD" w:rsidRPr="00092BB5" w:rsidRDefault="00C842BD" w:rsidP="00C842B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29</w:t>
            </w:r>
          </w:p>
        </w:tc>
        <w:tc>
          <w:tcPr>
            <w:tcW w:w="6300" w:type="dxa"/>
          </w:tcPr>
          <w:p w14:paraId="2EA8526E" w14:textId="77777777" w:rsidR="00C842BD" w:rsidRPr="00092BB5" w:rsidRDefault="00C842BD" w:rsidP="00C842BD">
            <w:pPr>
              <w:snapToGrid w:val="0"/>
              <w:rPr>
                <w:b/>
                <w:sz w:val="24"/>
                <w:szCs w:val="24"/>
              </w:rPr>
            </w:pPr>
            <w:r w:rsidRPr="00092BB5">
              <w:rPr>
                <w:b/>
                <w:sz w:val="24"/>
                <w:szCs w:val="24"/>
              </w:rPr>
              <w:t>Контрольная работа</w:t>
            </w:r>
          </w:p>
          <w:p w14:paraId="0A6F0BDF" w14:textId="77777777" w:rsidR="00C842BD" w:rsidRPr="00092BB5" w:rsidRDefault="00C842BD" w:rsidP="00C842B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№ 2 </w:t>
            </w:r>
            <w:r w:rsidRPr="00092BB5">
              <w:rPr>
                <w:b/>
                <w:sz w:val="24"/>
                <w:szCs w:val="24"/>
              </w:rPr>
              <w:t xml:space="preserve"> </w:t>
            </w:r>
            <w:r w:rsidRPr="00092BB5">
              <w:rPr>
                <w:sz w:val="24"/>
                <w:szCs w:val="24"/>
              </w:rPr>
              <w:t>«Соотношения в треугольнике. Скалярное произведение векторов»</w:t>
            </w:r>
          </w:p>
        </w:tc>
        <w:tc>
          <w:tcPr>
            <w:tcW w:w="4933" w:type="dxa"/>
          </w:tcPr>
          <w:p w14:paraId="108B8EC2" w14:textId="77777777" w:rsidR="00C842BD" w:rsidRDefault="00C842BD" w:rsidP="00C842BD">
            <w:pPr>
              <w:rPr>
                <w:sz w:val="24"/>
                <w:szCs w:val="24"/>
              </w:rPr>
            </w:pPr>
          </w:p>
          <w:p w14:paraId="36B9CA1D" w14:textId="77777777" w:rsidR="00C842BD" w:rsidRPr="00092BB5" w:rsidRDefault="00C842BD" w:rsidP="00C842B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61272F8B" w14:textId="37B2112F" w:rsidR="00C842BD" w:rsidRPr="00092BB5" w:rsidRDefault="00C842BD" w:rsidP="00C842B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574D94">
              <w:rPr>
                <w:sz w:val="24"/>
                <w:szCs w:val="24"/>
                <w:lang w:val="tt-RU"/>
              </w:rPr>
              <w:t>6</w:t>
            </w:r>
            <w:r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1417" w:type="dxa"/>
          </w:tcPr>
          <w:p w14:paraId="3757D6EA" w14:textId="77777777" w:rsidR="00C842BD" w:rsidRPr="00092BB5" w:rsidRDefault="00C842BD" w:rsidP="00C842BD">
            <w:pPr>
              <w:snapToGrid w:val="0"/>
              <w:rPr>
                <w:sz w:val="24"/>
                <w:szCs w:val="24"/>
              </w:rPr>
            </w:pPr>
          </w:p>
        </w:tc>
      </w:tr>
      <w:tr w:rsidR="00BE5B73" w:rsidRPr="00092BB5" w14:paraId="5180F647" w14:textId="77777777" w:rsidTr="00C842BD">
        <w:trPr>
          <w:trHeight w:val="143"/>
        </w:trPr>
        <w:tc>
          <w:tcPr>
            <w:tcW w:w="641" w:type="dxa"/>
            <w:hideMark/>
          </w:tcPr>
          <w:p w14:paraId="0FD8F7E9" w14:textId="77777777" w:rsidR="00BE5B73" w:rsidRPr="00092BB5" w:rsidRDefault="00BE5B73" w:rsidP="00C842B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30</w:t>
            </w:r>
          </w:p>
        </w:tc>
        <w:tc>
          <w:tcPr>
            <w:tcW w:w="6300" w:type="dxa"/>
          </w:tcPr>
          <w:p w14:paraId="11AB6CAE" w14:textId="77777777" w:rsidR="00BE5B73" w:rsidRPr="00092BB5" w:rsidRDefault="00BE5B73" w:rsidP="00C842BD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Хаталар өстендә эш</w:t>
            </w:r>
            <w:r w:rsidRPr="00092BB5">
              <w:rPr>
                <w:sz w:val="24"/>
                <w:szCs w:val="24"/>
              </w:rPr>
              <w:t xml:space="preserve"> </w:t>
            </w:r>
            <w:r w:rsidRPr="00092BB5">
              <w:rPr>
                <w:sz w:val="24"/>
                <w:szCs w:val="24"/>
                <w:lang w:val="tt-RU"/>
              </w:rPr>
              <w:t>Төзек күппочмак</w:t>
            </w:r>
          </w:p>
        </w:tc>
        <w:tc>
          <w:tcPr>
            <w:tcW w:w="4933" w:type="dxa"/>
            <w:vMerge w:val="restart"/>
          </w:tcPr>
          <w:p w14:paraId="220ACBD5" w14:textId="77777777" w:rsidR="00BE5B73" w:rsidRPr="00092BB5" w:rsidRDefault="00BE5B73" w:rsidP="00C842BD">
            <w:pPr>
              <w:snapToGrid w:val="0"/>
              <w:rPr>
                <w:sz w:val="24"/>
                <w:szCs w:val="24"/>
                <w:lang w:val="tt-RU"/>
              </w:rPr>
            </w:pPr>
            <w:r w:rsidRPr="00B22B09">
              <w:rPr>
                <w:iCs/>
                <w:sz w:val="24"/>
                <w:szCs w:val="24"/>
                <w:lang w:eastAsia="ru-RU"/>
              </w:rPr>
              <w:t xml:space="preserve">Выводят формулы для вычисления угла правильного п-угольника. </w:t>
            </w:r>
            <w:r w:rsidRPr="00B22B09">
              <w:rPr>
                <w:sz w:val="24"/>
                <w:szCs w:val="24"/>
              </w:rPr>
              <w:t>Формулируют и доказывают теоремы об окружностях, описанной около правильного многоугольника и вписанной в него;</w:t>
            </w:r>
            <w:r w:rsidRPr="00B22B09">
              <w:rPr>
                <w:iCs/>
                <w:sz w:val="24"/>
                <w:szCs w:val="24"/>
                <w:lang w:eastAsia="ru-RU"/>
              </w:rPr>
              <w:t xml:space="preserve"> строят правильные многоугольники, решают задачи по теме</w:t>
            </w:r>
          </w:p>
          <w:p w14:paraId="133A692C" w14:textId="77777777" w:rsidR="00BE5B73" w:rsidRDefault="00BE5B73" w:rsidP="00C842BD">
            <w:pPr>
              <w:rPr>
                <w:sz w:val="24"/>
                <w:szCs w:val="24"/>
                <w:lang w:val="tt-RU"/>
              </w:rPr>
            </w:pPr>
          </w:p>
          <w:p w14:paraId="38CE3A09" w14:textId="5E1696C2" w:rsidR="00BE5B73" w:rsidRPr="00092BB5" w:rsidRDefault="00BE5B73" w:rsidP="00C842BD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78750A2D" w14:textId="78A8C802" w:rsidR="00BE5B73" w:rsidRPr="00092BB5" w:rsidRDefault="00574D94" w:rsidP="00C842B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</w:t>
            </w:r>
            <w:r w:rsidR="00BE5B73"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1417" w:type="dxa"/>
          </w:tcPr>
          <w:p w14:paraId="3D145EAD" w14:textId="77777777" w:rsidR="00BE5B73" w:rsidRPr="00092BB5" w:rsidRDefault="00BE5B73" w:rsidP="00C842BD">
            <w:pPr>
              <w:snapToGrid w:val="0"/>
              <w:rPr>
                <w:sz w:val="24"/>
                <w:szCs w:val="24"/>
              </w:rPr>
            </w:pPr>
          </w:p>
        </w:tc>
      </w:tr>
      <w:tr w:rsidR="00BE5B73" w:rsidRPr="00092BB5" w14:paraId="4249C7F7" w14:textId="77777777" w:rsidTr="00C842BD">
        <w:trPr>
          <w:trHeight w:val="143"/>
        </w:trPr>
        <w:tc>
          <w:tcPr>
            <w:tcW w:w="641" w:type="dxa"/>
            <w:hideMark/>
          </w:tcPr>
          <w:p w14:paraId="5B74DD0E" w14:textId="77777777" w:rsidR="00BE5B73" w:rsidRPr="00092BB5" w:rsidRDefault="00BE5B73" w:rsidP="00C842B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31</w:t>
            </w:r>
          </w:p>
        </w:tc>
        <w:tc>
          <w:tcPr>
            <w:tcW w:w="6300" w:type="dxa"/>
          </w:tcPr>
          <w:p w14:paraId="2D514511" w14:textId="77777777" w:rsidR="00BE5B73" w:rsidRPr="00092BB5" w:rsidRDefault="00BE5B73" w:rsidP="00C842BD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Төзек күппочмакны камаучы һүм камаулы әйләнәләр</w:t>
            </w:r>
          </w:p>
        </w:tc>
        <w:tc>
          <w:tcPr>
            <w:tcW w:w="4933" w:type="dxa"/>
            <w:vMerge/>
          </w:tcPr>
          <w:p w14:paraId="37A7A845" w14:textId="77777777" w:rsidR="00BE5B73" w:rsidRPr="00092BB5" w:rsidRDefault="00BE5B73" w:rsidP="00C842BD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21D374FE" w14:textId="74BA0B66" w:rsidR="00BE5B73" w:rsidRPr="00092BB5" w:rsidRDefault="00BE5B73" w:rsidP="00C842B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574D94">
              <w:rPr>
                <w:sz w:val="24"/>
                <w:szCs w:val="24"/>
                <w:lang w:val="tt-RU"/>
              </w:rPr>
              <w:t>3</w:t>
            </w:r>
            <w:r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1417" w:type="dxa"/>
          </w:tcPr>
          <w:p w14:paraId="483C099E" w14:textId="77777777" w:rsidR="00BE5B73" w:rsidRPr="00092BB5" w:rsidRDefault="00BE5B73" w:rsidP="00C842BD">
            <w:pPr>
              <w:snapToGrid w:val="0"/>
              <w:rPr>
                <w:sz w:val="24"/>
                <w:szCs w:val="24"/>
              </w:rPr>
            </w:pPr>
          </w:p>
        </w:tc>
      </w:tr>
      <w:tr w:rsidR="00BE5B73" w:rsidRPr="00092BB5" w14:paraId="1D5BEFD0" w14:textId="77777777" w:rsidTr="00C842BD">
        <w:trPr>
          <w:trHeight w:val="143"/>
        </w:trPr>
        <w:tc>
          <w:tcPr>
            <w:tcW w:w="641" w:type="dxa"/>
            <w:hideMark/>
          </w:tcPr>
          <w:p w14:paraId="23893935" w14:textId="77777777" w:rsidR="00BE5B73" w:rsidRPr="00092BB5" w:rsidRDefault="00BE5B73" w:rsidP="00C842B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32</w:t>
            </w:r>
          </w:p>
        </w:tc>
        <w:tc>
          <w:tcPr>
            <w:tcW w:w="6300" w:type="dxa"/>
          </w:tcPr>
          <w:p w14:paraId="62645E00" w14:textId="77777777" w:rsidR="00BE5B73" w:rsidRPr="00092BB5" w:rsidRDefault="00BE5B73" w:rsidP="00C842BD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Төзек күппочмакның мәйданын,аның ягын,аңа камалган һәм камаучы әйләнәләр нең радиуслары формулалары</w:t>
            </w:r>
          </w:p>
        </w:tc>
        <w:tc>
          <w:tcPr>
            <w:tcW w:w="4933" w:type="dxa"/>
            <w:vMerge/>
          </w:tcPr>
          <w:p w14:paraId="02B204B9" w14:textId="77777777" w:rsidR="00BE5B73" w:rsidRPr="00092BB5" w:rsidRDefault="00BE5B73" w:rsidP="00C842BD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3F77053C" w14:textId="5CAF9A5C" w:rsidR="00BE5B73" w:rsidRPr="00092BB5" w:rsidRDefault="00BE5B73" w:rsidP="00C842B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574D94">
              <w:rPr>
                <w:sz w:val="24"/>
                <w:szCs w:val="24"/>
                <w:lang w:val="tt-RU"/>
              </w:rPr>
              <w:t>7</w:t>
            </w:r>
            <w:r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1417" w:type="dxa"/>
          </w:tcPr>
          <w:p w14:paraId="5410A377" w14:textId="77777777" w:rsidR="00BE5B73" w:rsidRPr="00092BB5" w:rsidRDefault="00BE5B73" w:rsidP="00C842BD">
            <w:pPr>
              <w:snapToGrid w:val="0"/>
              <w:rPr>
                <w:sz w:val="24"/>
                <w:szCs w:val="24"/>
              </w:rPr>
            </w:pPr>
          </w:p>
        </w:tc>
      </w:tr>
      <w:tr w:rsidR="00BE5B73" w:rsidRPr="00092BB5" w14:paraId="2CD58F66" w14:textId="77777777" w:rsidTr="00C842BD">
        <w:trPr>
          <w:trHeight w:val="143"/>
        </w:trPr>
        <w:tc>
          <w:tcPr>
            <w:tcW w:w="641" w:type="dxa"/>
            <w:hideMark/>
          </w:tcPr>
          <w:p w14:paraId="6B0BC165" w14:textId="77777777" w:rsidR="00BE5B73" w:rsidRPr="00092BB5" w:rsidRDefault="00BE5B73" w:rsidP="00C842B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33</w:t>
            </w:r>
          </w:p>
        </w:tc>
        <w:tc>
          <w:tcPr>
            <w:tcW w:w="6300" w:type="dxa"/>
          </w:tcPr>
          <w:p w14:paraId="3D0740CB" w14:textId="77777777" w:rsidR="00BE5B73" w:rsidRPr="00092BB5" w:rsidRDefault="00BE5B73" w:rsidP="00C842BD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  <w:lang w:val="tt-RU"/>
              </w:rPr>
              <w:t>Йомгаклау дәрес</w:t>
            </w:r>
            <w:r w:rsidRPr="00092BB5">
              <w:rPr>
                <w:sz w:val="24"/>
                <w:szCs w:val="24"/>
              </w:rPr>
              <w:t xml:space="preserve"> «Правильный многоугольник»</w:t>
            </w:r>
          </w:p>
        </w:tc>
        <w:tc>
          <w:tcPr>
            <w:tcW w:w="4933" w:type="dxa"/>
            <w:vMerge/>
          </w:tcPr>
          <w:p w14:paraId="581E3337" w14:textId="77777777" w:rsidR="00BE5B73" w:rsidRPr="00092BB5" w:rsidRDefault="00BE5B73" w:rsidP="00C842B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A4D8463" w14:textId="3AB2C40D" w:rsidR="00BE5B73" w:rsidRPr="00092BB5" w:rsidRDefault="00BE5B73" w:rsidP="00C842B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574D94">
              <w:rPr>
                <w:sz w:val="24"/>
                <w:szCs w:val="24"/>
                <w:lang w:val="tt-RU"/>
              </w:rPr>
              <w:t>0</w:t>
            </w:r>
            <w:r>
              <w:rPr>
                <w:sz w:val="24"/>
                <w:szCs w:val="24"/>
                <w:lang w:val="tt-RU"/>
              </w:rPr>
              <w:t>.01</w:t>
            </w:r>
          </w:p>
        </w:tc>
        <w:tc>
          <w:tcPr>
            <w:tcW w:w="1417" w:type="dxa"/>
          </w:tcPr>
          <w:p w14:paraId="6ADC9F3B" w14:textId="77777777" w:rsidR="00BE5B73" w:rsidRPr="00092BB5" w:rsidRDefault="00BE5B73" w:rsidP="00C842BD">
            <w:pPr>
              <w:snapToGrid w:val="0"/>
              <w:rPr>
                <w:sz w:val="24"/>
                <w:szCs w:val="24"/>
              </w:rPr>
            </w:pPr>
          </w:p>
        </w:tc>
      </w:tr>
      <w:tr w:rsidR="00BE5B73" w:rsidRPr="00092BB5" w14:paraId="552B754F" w14:textId="77777777" w:rsidTr="00C842BD">
        <w:trPr>
          <w:trHeight w:val="143"/>
        </w:trPr>
        <w:tc>
          <w:tcPr>
            <w:tcW w:w="641" w:type="dxa"/>
            <w:hideMark/>
          </w:tcPr>
          <w:p w14:paraId="17EB045D" w14:textId="77777777" w:rsidR="00BE5B73" w:rsidRPr="00092BB5" w:rsidRDefault="00BE5B73" w:rsidP="00C842B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34</w:t>
            </w:r>
          </w:p>
        </w:tc>
        <w:tc>
          <w:tcPr>
            <w:tcW w:w="6300" w:type="dxa"/>
          </w:tcPr>
          <w:p w14:paraId="2E132220" w14:textId="77777777" w:rsidR="00BE5B73" w:rsidRPr="00092BB5" w:rsidRDefault="00BE5B73" w:rsidP="00C842BD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  <w:lang w:val="tt-RU"/>
              </w:rPr>
              <w:t>Әйләнә озынлыгы</w:t>
            </w:r>
          </w:p>
        </w:tc>
        <w:tc>
          <w:tcPr>
            <w:tcW w:w="4933" w:type="dxa"/>
            <w:vMerge w:val="restart"/>
          </w:tcPr>
          <w:p w14:paraId="6128777E" w14:textId="77777777" w:rsidR="00BE5B73" w:rsidRPr="00B22B09" w:rsidRDefault="00BE5B73" w:rsidP="00BE5B73">
            <w:pPr>
              <w:rPr>
                <w:iCs/>
                <w:sz w:val="24"/>
                <w:szCs w:val="24"/>
                <w:lang w:eastAsia="ru-RU"/>
              </w:rPr>
            </w:pPr>
            <w:r w:rsidRPr="00B22B09">
              <w:rPr>
                <w:iCs/>
                <w:sz w:val="24"/>
                <w:szCs w:val="24"/>
                <w:lang w:eastAsia="ru-RU"/>
              </w:rPr>
              <w:t>Выводят  формулы, выражающей длину окружности через её радиус, формулу для вычисления длины дуги с заданной градусной мерой, формулы  площади круга и кругового сектора и решают задачи, используя  эти формулы</w:t>
            </w:r>
          </w:p>
          <w:p w14:paraId="7635F4CA" w14:textId="77777777" w:rsidR="00BE5B73" w:rsidRPr="00092BB5" w:rsidRDefault="00BE5B73" w:rsidP="00C842B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F110443" w14:textId="7052F50A" w:rsidR="00BE5B73" w:rsidRPr="00092BB5" w:rsidRDefault="00BE5B73" w:rsidP="00C842B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574D94">
              <w:rPr>
                <w:sz w:val="24"/>
                <w:szCs w:val="24"/>
                <w:lang w:val="tt-RU"/>
              </w:rPr>
              <w:t>3</w:t>
            </w:r>
            <w:r>
              <w:rPr>
                <w:sz w:val="24"/>
                <w:szCs w:val="24"/>
                <w:lang w:val="tt-RU"/>
              </w:rPr>
              <w:t>.01</w:t>
            </w:r>
          </w:p>
        </w:tc>
        <w:tc>
          <w:tcPr>
            <w:tcW w:w="1417" w:type="dxa"/>
          </w:tcPr>
          <w:p w14:paraId="3ADD41A0" w14:textId="77777777" w:rsidR="00BE5B73" w:rsidRPr="00092BB5" w:rsidRDefault="00BE5B73" w:rsidP="00C842BD">
            <w:pPr>
              <w:snapToGrid w:val="0"/>
              <w:rPr>
                <w:sz w:val="24"/>
                <w:szCs w:val="24"/>
              </w:rPr>
            </w:pPr>
          </w:p>
        </w:tc>
      </w:tr>
      <w:tr w:rsidR="00BE5B73" w:rsidRPr="00092BB5" w14:paraId="71DC8022" w14:textId="77777777" w:rsidTr="00C842BD">
        <w:trPr>
          <w:trHeight w:val="143"/>
        </w:trPr>
        <w:tc>
          <w:tcPr>
            <w:tcW w:w="641" w:type="dxa"/>
            <w:hideMark/>
          </w:tcPr>
          <w:p w14:paraId="7F403DE6" w14:textId="77777777" w:rsidR="00BE5B73" w:rsidRPr="00092BB5" w:rsidRDefault="00BE5B73" w:rsidP="00C842B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35</w:t>
            </w:r>
          </w:p>
        </w:tc>
        <w:tc>
          <w:tcPr>
            <w:tcW w:w="6300" w:type="dxa"/>
          </w:tcPr>
          <w:p w14:paraId="5E939777" w14:textId="77777777" w:rsidR="00BE5B73" w:rsidRPr="00092BB5" w:rsidRDefault="00BE5B73" w:rsidP="00C842BD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Әйләнә озынлыгы Мисаллар чишү</w:t>
            </w:r>
          </w:p>
        </w:tc>
        <w:tc>
          <w:tcPr>
            <w:tcW w:w="4933" w:type="dxa"/>
            <w:vMerge/>
          </w:tcPr>
          <w:p w14:paraId="53F6E853" w14:textId="77777777" w:rsidR="00BE5B73" w:rsidRPr="00092BB5" w:rsidRDefault="00BE5B73" w:rsidP="00C842BD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5F269442" w14:textId="50D5A8EC" w:rsidR="00BE5B73" w:rsidRPr="00092BB5" w:rsidRDefault="00BE5B73" w:rsidP="00C842B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574D94">
              <w:rPr>
                <w:sz w:val="24"/>
                <w:szCs w:val="24"/>
                <w:lang w:val="tt-RU"/>
              </w:rPr>
              <w:t>7</w:t>
            </w:r>
            <w:r>
              <w:rPr>
                <w:sz w:val="24"/>
                <w:szCs w:val="24"/>
                <w:lang w:val="tt-RU"/>
              </w:rPr>
              <w:t>.01</w:t>
            </w:r>
          </w:p>
        </w:tc>
        <w:tc>
          <w:tcPr>
            <w:tcW w:w="1417" w:type="dxa"/>
          </w:tcPr>
          <w:p w14:paraId="6612949F" w14:textId="77777777" w:rsidR="00BE5B73" w:rsidRPr="00092BB5" w:rsidRDefault="00BE5B73" w:rsidP="00C842BD">
            <w:pPr>
              <w:snapToGrid w:val="0"/>
              <w:rPr>
                <w:sz w:val="24"/>
                <w:szCs w:val="24"/>
              </w:rPr>
            </w:pPr>
          </w:p>
        </w:tc>
      </w:tr>
      <w:tr w:rsidR="00BE5B73" w:rsidRPr="00092BB5" w14:paraId="5808EC6C" w14:textId="77777777" w:rsidTr="00C842BD">
        <w:trPr>
          <w:trHeight w:val="143"/>
        </w:trPr>
        <w:tc>
          <w:tcPr>
            <w:tcW w:w="641" w:type="dxa"/>
            <w:hideMark/>
          </w:tcPr>
          <w:p w14:paraId="332C9987" w14:textId="77777777" w:rsidR="00BE5B73" w:rsidRPr="00092BB5" w:rsidRDefault="00BE5B73" w:rsidP="00C842B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36</w:t>
            </w:r>
          </w:p>
        </w:tc>
        <w:tc>
          <w:tcPr>
            <w:tcW w:w="6300" w:type="dxa"/>
          </w:tcPr>
          <w:p w14:paraId="510AAF93" w14:textId="77777777" w:rsidR="00BE5B73" w:rsidRPr="00092BB5" w:rsidRDefault="00BE5B73" w:rsidP="00C842BD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  <w:lang w:val="tt-RU"/>
              </w:rPr>
              <w:t>Түгәрәк мәйданы.Түгәрәк секторының мәйданы</w:t>
            </w:r>
          </w:p>
        </w:tc>
        <w:tc>
          <w:tcPr>
            <w:tcW w:w="4933" w:type="dxa"/>
            <w:vMerge/>
          </w:tcPr>
          <w:p w14:paraId="3423CBA9" w14:textId="77777777" w:rsidR="00BE5B73" w:rsidRPr="00092BB5" w:rsidRDefault="00BE5B73" w:rsidP="00C842B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1FE8AF2" w14:textId="2EC53128" w:rsidR="00BE5B73" w:rsidRPr="00092BB5" w:rsidRDefault="00BE5B73" w:rsidP="00C842B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574D94">
              <w:rPr>
                <w:sz w:val="24"/>
                <w:szCs w:val="24"/>
                <w:lang w:val="tt-RU"/>
              </w:rPr>
              <w:t>0</w:t>
            </w:r>
            <w:r>
              <w:rPr>
                <w:sz w:val="24"/>
                <w:szCs w:val="24"/>
                <w:lang w:val="tt-RU"/>
              </w:rPr>
              <w:t>.01</w:t>
            </w:r>
          </w:p>
        </w:tc>
        <w:tc>
          <w:tcPr>
            <w:tcW w:w="1417" w:type="dxa"/>
          </w:tcPr>
          <w:p w14:paraId="3D253903" w14:textId="77777777" w:rsidR="00BE5B73" w:rsidRPr="00092BB5" w:rsidRDefault="00BE5B73" w:rsidP="00C842BD">
            <w:pPr>
              <w:snapToGrid w:val="0"/>
              <w:rPr>
                <w:sz w:val="24"/>
                <w:szCs w:val="24"/>
              </w:rPr>
            </w:pPr>
          </w:p>
        </w:tc>
      </w:tr>
      <w:tr w:rsidR="00BE5B73" w:rsidRPr="00092BB5" w14:paraId="0E3C8432" w14:textId="77777777" w:rsidTr="00C842BD">
        <w:trPr>
          <w:trHeight w:val="143"/>
        </w:trPr>
        <w:tc>
          <w:tcPr>
            <w:tcW w:w="641" w:type="dxa"/>
            <w:hideMark/>
          </w:tcPr>
          <w:p w14:paraId="6962DE3F" w14:textId="77777777" w:rsidR="00BE5B73" w:rsidRPr="00092BB5" w:rsidRDefault="00BE5B73" w:rsidP="00C842B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37</w:t>
            </w:r>
          </w:p>
        </w:tc>
        <w:tc>
          <w:tcPr>
            <w:tcW w:w="6300" w:type="dxa"/>
          </w:tcPr>
          <w:p w14:paraId="10F51020" w14:textId="77777777" w:rsidR="00BE5B73" w:rsidRPr="00092BB5" w:rsidRDefault="00BE5B73" w:rsidP="00C842BD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  <w:lang w:val="tt-RU"/>
              </w:rPr>
              <w:t>Түгәрәк мәйданы.Түгәрәк секторының мәйданы темасына мисаллар чишү</w:t>
            </w:r>
          </w:p>
        </w:tc>
        <w:tc>
          <w:tcPr>
            <w:tcW w:w="4933" w:type="dxa"/>
            <w:vMerge/>
          </w:tcPr>
          <w:p w14:paraId="6B38408E" w14:textId="77777777" w:rsidR="00BE5B73" w:rsidRPr="00092BB5" w:rsidRDefault="00BE5B73" w:rsidP="00C842B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4784B0E" w14:textId="1721406C" w:rsidR="00BE5B73" w:rsidRPr="00092BB5" w:rsidRDefault="00BE5B73" w:rsidP="00C842B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574D94">
              <w:rPr>
                <w:sz w:val="24"/>
                <w:szCs w:val="24"/>
                <w:lang w:val="tt-RU"/>
              </w:rPr>
              <w:t>4</w:t>
            </w:r>
            <w:r>
              <w:rPr>
                <w:sz w:val="24"/>
                <w:szCs w:val="24"/>
                <w:lang w:val="tt-RU"/>
              </w:rPr>
              <w:t>.01</w:t>
            </w:r>
          </w:p>
        </w:tc>
        <w:tc>
          <w:tcPr>
            <w:tcW w:w="1417" w:type="dxa"/>
          </w:tcPr>
          <w:p w14:paraId="35E4311A" w14:textId="77777777" w:rsidR="00BE5B73" w:rsidRPr="00092BB5" w:rsidRDefault="00BE5B73" w:rsidP="00C842BD">
            <w:pPr>
              <w:snapToGrid w:val="0"/>
              <w:rPr>
                <w:sz w:val="24"/>
                <w:szCs w:val="24"/>
              </w:rPr>
            </w:pPr>
          </w:p>
        </w:tc>
      </w:tr>
      <w:tr w:rsidR="00BE5B73" w:rsidRPr="00092BB5" w14:paraId="59E936B1" w14:textId="77777777" w:rsidTr="00C842BD">
        <w:trPr>
          <w:trHeight w:val="143"/>
        </w:trPr>
        <w:tc>
          <w:tcPr>
            <w:tcW w:w="641" w:type="dxa"/>
            <w:hideMark/>
          </w:tcPr>
          <w:p w14:paraId="42A82C29" w14:textId="77777777" w:rsidR="00BE5B73" w:rsidRPr="00092BB5" w:rsidRDefault="00BE5B73" w:rsidP="00C842B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38</w:t>
            </w:r>
          </w:p>
        </w:tc>
        <w:tc>
          <w:tcPr>
            <w:tcW w:w="6300" w:type="dxa"/>
          </w:tcPr>
          <w:p w14:paraId="48B2EB00" w14:textId="77777777" w:rsidR="00BE5B73" w:rsidRPr="00092BB5" w:rsidRDefault="00BE5B73" w:rsidP="00C842BD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  <w:lang w:val="tt-RU"/>
              </w:rPr>
              <w:t>Түгәрәк мәйданы.Түгәрәк секторының мәйданы темасын йомгаклау</w:t>
            </w:r>
          </w:p>
        </w:tc>
        <w:tc>
          <w:tcPr>
            <w:tcW w:w="4933" w:type="dxa"/>
            <w:vMerge/>
          </w:tcPr>
          <w:p w14:paraId="49592902" w14:textId="77777777" w:rsidR="00BE5B73" w:rsidRPr="00092BB5" w:rsidRDefault="00BE5B73" w:rsidP="00C842B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12EE2B21" w14:textId="36FA2A58" w:rsidR="00BE5B73" w:rsidRPr="00092BB5" w:rsidRDefault="00BE5B73" w:rsidP="00C842B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574D94">
              <w:rPr>
                <w:sz w:val="24"/>
                <w:szCs w:val="24"/>
                <w:lang w:val="tt-RU"/>
              </w:rPr>
              <w:t>7</w:t>
            </w:r>
            <w:r>
              <w:rPr>
                <w:sz w:val="24"/>
                <w:szCs w:val="24"/>
                <w:lang w:val="tt-RU"/>
              </w:rPr>
              <w:t>.01</w:t>
            </w:r>
          </w:p>
        </w:tc>
        <w:tc>
          <w:tcPr>
            <w:tcW w:w="1417" w:type="dxa"/>
          </w:tcPr>
          <w:p w14:paraId="55F95971" w14:textId="77777777" w:rsidR="00BE5B73" w:rsidRPr="00092BB5" w:rsidRDefault="00BE5B73" w:rsidP="00C842BD">
            <w:pPr>
              <w:snapToGrid w:val="0"/>
              <w:rPr>
                <w:sz w:val="24"/>
                <w:szCs w:val="24"/>
              </w:rPr>
            </w:pPr>
          </w:p>
        </w:tc>
      </w:tr>
      <w:tr w:rsidR="00BE5B73" w:rsidRPr="00092BB5" w14:paraId="1D50931E" w14:textId="77777777" w:rsidTr="00C842BD">
        <w:trPr>
          <w:trHeight w:val="143"/>
        </w:trPr>
        <w:tc>
          <w:tcPr>
            <w:tcW w:w="641" w:type="dxa"/>
            <w:hideMark/>
          </w:tcPr>
          <w:p w14:paraId="62E3FAB1" w14:textId="77777777" w:rsidR="00BE5B73" w:rsidRPr="00092BB5" w:rsidRDefault="00BE5B73" w:rsidP="00C842B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39</w:t>
            </w:r>
          </w:p>
        </w:tc>
        <w:tc>
          <w:tcPr>
            <w:tcW w:w="6300" w:type="dxa"/>
          </w:tcPr>
          <w:p w14:paraId="5F1542B3" w14:textId="77777777" w:rsidR="00BE5B73" w:rsidRPr="00092BB5" w:rsidRDefault="00BE5B73" w:rsidP="00C842BD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</w:rPr>
              <w:t>«</w:t>
            </w:r>
            <w:r w:rsidRPr="00092BB5">
              <w:rPr>
                <w:sz w:val="24"/>
                <w:szCs w:val="24"/>
                <w:lang w:val="tt-RU"/>
              </w:rPr>
              <w:t>Әйләнә озынлыгы һәм түгәрәк мәйданы</w:t>
            </w:r>
            <w:r w:rsidRPr="00092BB5">
              <w:rPr>
                <w:sz w:val="24"/>
                <w:szCs w:val="24"/>
              </w:rPr>
              <w:t>»</w:t>
            </w:r>
            <w:r w:rsidRPr="00092BB5">
              <w:rPr>
                <w:sz w:val="24"/>
                <w:szCs w:val="24"/>
                <w:lang w:val="tt-RU"/>
              </w:rPr>
              <w:t xml:space="preserve"> темасына мисаллар чишү</w:t>
            </w:r>
          </w:p>
        </w:tc>
        <w:tc>
          <w:tcPr>
            <w:tcW w:w="4933" w:type="dxa"/>
            <w:vMerge/>
          </w:tcPr>
          <w:p w14:paraId="1AE720C8" w14:textId="77777777" w:rsidR="00BE5B73" w:rsidRPr="00092BB5" w:rsidRDefault="00BE5B73" w:rsidP="00C842BD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4DACA42B" w14:textId="01640DF1" w:rsidR="00BE5B73" w:rsidRPr="00092BB5" w:rsidRDefault="00574D94" w:rsidP="00C842B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31.01</w:t>
            </w:r>
          </w:p>
        </w:tc>
        <w:tc>
          <w:tcPr>
            <w:tcW w:w="1417" w:type="dxa"/>
          </w:tcPr>
          <w:p w14:paraId="7322E8F9" w14:textId="77777777" w:rsidR="00BE5B73" w:rsidRPr="00092BB5" w:rsidRDefault="00BE5B73" w:rsidP="00C842BD">
            <w:pPr>
              <w:snapToGrid w:val="0"/>
              <w:rPr>
                <w:sz w:val="24"/>
                <w:szCs w:val="24"/>
              </w:rPr>
            </w:pPr>
          </w:p>
        </w:tc>
      </w:tr>
      <w:tr w:rsidR="00BE5B73" w:rsidRPr="00092BB5" w14:paraId="7604E5C0" w14:textId="77777777" w:rsidTr="00C842BD">
        <w:trPr>
          <w:trHeight w:val="143"/>
        </w:trPr>
        <w:tc>
          <w:tcPr>
            <w:tcW w:w="641" w:type="dxa"/>
            <w:hideMark/>
          </w:tcPr>
          <w:p w14:paraId="3728A6B6" w14:textId="77777777" w:rsidR="00BE5B73" w:rsidRPr="00092BB5" w:rsidRDefault="00BE5B73" w:rsidP="00C842B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40</w:t>
            </w:r>
          </w:p>
        </w:tc>
        <w:tc>
          <w:tcPr>
            <w:tcW w:w="6300" w:type="dxa"/>
          </w:tcPr>
          <w:p w14:paraId="2D907287" w14:textId="77777777" w:rsidR="00BE5B73" w:rsidRPr="00092BB5" w:rsidRDefault="00BE5B73" w:rsidP="00C842BD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  <w:lang w:val="tt-RU"/>
              </w:rPr>
              <w:t>Контроль эшкә әзерлек</w:t>
            </w:r>
          </w:p>
        </w:tc>
        <w:tc>
          <w:tcPr>
            <w:tcW w:w="4933" w:type="dxa"/>
            <w:vMerge/>
          </w:tcPr>
          <w:p w14:paraId="37408BAF" w14:textId="77777777" w:rsidR="00BE5B73" w:rsidRPr="00092BB5" w:rsidRDefault="00BE5B73" w:rsidP="00C842B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198679CA" w14:textId="64726F25" w:rsidR="00BE5B73" w:rsidRPr="00092BB5" w:rsidRDefault="00574D94" w:rsidP="00C842B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</w:t>
            </w:r>
            <w:r w:rsidR="00BE5B73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1417" w:type="dxa"/>
          </w:tcPr>
          <w:p w14:paraId="56FAFE91" w14:textId="77777777" w:rsidR="00BE5B73" w:rsidRPr="00092BB5" w:rsidRDefault="00BE5B73" w:rsidP="00C842BD">
            <w:pPr>
              <w:snapToGrid w:val="0"/>
              <w:rPr>
                <w:sz w:val="24"/>
                <w:szCs w:val="24"/>
              </w:rPr>
            </w:pPr>
          </w:p>
        </w:tc>
      </w:tr>
      <w:tr w:rsidR="00C842BD" w:rsidRPr="00092BB5" w14:paraId="25F6652D" w14:textId="77777777" w:rsidTr="00C842BD">
        <w:trPr>
          <w:trHeight w:val="143"/>
        </w:trPr>
        <w:tc>
          <w:tcPr>
            <w:tcW w:w="641" w:type="dxa"/>
            <w:hideMark/>
          </w:tcPr>
          <w:p w14:paraId="34EEF83A" w14:textId="77777777" w:rsidR="00C842BD" w:rsidRPr="00092BB5" w:rsidRDefault="00C842BD" w:rsidP="00C842B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41</w:t>
            </w:r>
          </w:p>
        </w:tc>
        <w:tc>
          <w:tcPr>
            <w:tcW w:w="6300" w:type="dxa"/>
          </w:tcPr>
          <w:p w14:paraId="4EB59E1D" w14:textId="77777777" w:rsidR="00C842BD" w:rsidRPr="00092BB5" w:rsidRDefault="00C842BD" w:rsidP="00C842BD">
            <w:pPr>
              <w:snapToGrid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Контрольная работа  № 3</w:t>
            </w:r>
            <w:r w:rsidRPr="00092BB5">
              <w:rPr>
                <w:sz w:val="24"/>
                <w:szCs w:val="24"/>
              </w:rPr>
              <w:t xml:space="preserve"> по теме: «</w:t>
            </w:r>
            <w:r w:rsidRPr="00092BB5">
              <w:rPr>
                <w:sz w:val="24"/>
                <w:szCs w:val="24"/>
                <w:lang w:val="tt-RU"/>
              </w:rPr>
              <w:t>Әйләнә озынлыгы һәм түгәрәк мәйданы</w:t>
            </w:r>
            <w:r w:rsidRPr="00092BB5">
              <w:rPr>
                <w:sz w:val="24"/>
                <w:szCs w:val="24"/>
              </w:rPr>
              <w:t>»</w:t>
            </w:r>
          </w:p>
        </w:tc>
        <w:tc>
          <w:tcPr>
            <w:tcW w:w="4933" w:type="dxa"/>
          </w:tcPr>
          <w:p w14:paraId="1ED25021" w14:textId="77777777" w:rsidR="00C842BD" w:rsidRPr="00092BB5" w:rsidRDefault="00C842BD" w:rsidP="00C842B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87F9E98" w14:textId="57316C96" w:rsidR="00C842BD" w:rsidRPr="00092BB5" w:rsidRDefault="00574D94" w:rsidP="00C842B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7</w:t>
            </w:r>
            <w:r w:rsidR="00C842BD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1417" w:type="dxa"/>
          </w:tcPr>
          <w:p w14:paraId="42F401D0" w14:textId="77777777" w:rsidR="00C842BD" w:rsidRPr="00092BB5" w:rsidRDefault="00C842BD" w:rsidP="00C842BD">
            <w:pPr>
              <w:snapToGrid w:val="0"/>
              <w:rPr>
                <w:sz w:val="24"/>
                <w:szCs w:val="24"/>
              </w:rPr>
            </w:pPr>
          </w:p>
        </w:tc>
      </w:tr>
      <w:tr w:rsidR="00BE5B73" w:rsidRPr="00092BB5" w14:paraId="4F0F31D4" w14:textId="77777777" w:rsidTr="00C842BD">
        <w:trPr>
          <w:trHeight w:val="143"/>
        </w:trPr>
        <w:tc>
          <w:tcPr>
            <w:tcW w:w="641" w:type="dxa"/>
            <w:hideMark/>
          </w:tcPr>
          <w:p w14:paraId="7894364D" w14:textId="77777777" w:rsidR="00BE5B73" w:rsidRPr="00092BB5" w:rsidRDefault="00BE5B73" w:rsidP="00BE5B73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42</w:t>
            </w:r>
          </w:p>
        </w:tc>
        <w:tc>
          <w:tcPr>
            <w:tcW w:w="6300" w:type="dxa"/>
          </w:tcPr>
          <w:p w14:paraId="68F428B3" w14:textId="77777777" w:rsidR="00BE5B73" w:rsidRPr="00092BB5" w:rsidRDefault="00BE5B73" w:rsidP="00BE5B73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Хаталар өстендә эш. Яссылыкны үзенә чагылдыру.Хәрәкәт төшенчәсе</w:t>
            </w:r>
          </w:p>
        </w:tc>
        <w:tc>
          <w:tcPr>
            <w:tcW w:w="4933" w:type="dxa"/>
            <w:vMerge w:val="restart"/>
          </w:tcPr>
          <w:p w14:paraId="1F1DF79F" w14:textId="617A673B" w:rsidR="00BE5B73" w:rsidRPr="00092BB5" w:rsidRDefault="00BE5B73" w:rsidP="00BE5B73">
            <w:pPr>
              <w:snapToGrid w:val="0"/>
              <w:rPr>
                <w:sz w:val="24"/>
                <w:szCs w:val="24"/>
                <w:lang w:val="tt-RU"/>
              </w:rPr>
            </w:pPr>
            <w:r w:rsidRPr="00B22B09">
              <w:rPr>
                <w:sz w:val="24"/>
                <w:szCs w:val="24"/>
              </w:rPr>
              <w:t>Объясняют, что такое отображение плоскости на себя и в каком случае оно называется движением плоскости;  объясняют, что такое осевая и центральная симметрия</w:t>
            </w:r>
          </w:p>
        </w:tc>
        <w:tc>
          <w:tcPr>
            <w:tcW w:w="1559" w:type="dxa"/>
          </w:tcPr>
          <w:p w14:paraId="79CA3743" w14:textId="3BC8A05D" w:rsidR="00BE5B73" w:rsidRPr="00092BB5" w:rsidRDefault="00BE5B73" w:rsidP="00BE5B7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574D94">
              <w:rPr>
                <w:sz w:val="24"/>
                <w:szCs w:val="24"/>
                <w:lang w:val="tt-RU"/>
              </w:rPr>
              <w:t>0</w:t>
            </w:r>
            <w:r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1417" w:type="dxa"/>
          </w:tcPr>
          <w:p w14:paraId="5DB6F62E" w14:textId="77777777" w:rsidR="00BE5B73" w:rsidRPr="00092BB5" w:rsidRDefault="00BE5B73" w:rsidP="00BE5B73">
            <w:pPr>
              <w:snapToGrid w:val="0"/>
              <w:rPr>
                <w:sz w:val="24"/>
                <w:szCs w:val="24"/>
              </w:rPr>
            </w:pPr>
          </w:p>
        </w:tc>
      </w:tr>
      <w:tr w:rsidR="00BE5B73" w:rsidRPr="00092BB5" w14:paraId="2D99290C" w14:textId="77777777" w:rsidTr="00C842BD">
        <w:trPr>
          <w:trHeight w:val="544"/>
        </w:trPr>
        <w:tc>
          <w:tcPr>
            <w:tcW w:w="641" w:type="dxa"/>
            <w:hideMark/>
          </w:tcPr>
          <w:p w14:paraId="14F77A2B" w14:textId="77777777" w:rsidR="00BE5B73" w:rsidRPr="00092BB5" w:rsidRDefault="00BE5B73" w:rsidP="00BE5B73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43</w:t>
            </w:r>
          </w:p>
        </w:tc>
        <w:tc>
          <w:tcPr>
            <w:tcW w:w="6300" w:type="dxa"/>
          </w:tcPr>
          <w:p w14:paraId="75168987" w14:textId="77777777" w:rsidR="00BE5B73" w:rsidRPr="00092BB5" w:rsidRDefault="00BE5B73" w:rsidP="00BE5B73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Өстенә салу һәм хәрәкәт</w:t>
            </w:r>
          </w:p>
        </w:tc>
        <w:tc>
          <w:tcPr>
            <w:tcW w:w="4933" w:type="dxa"/>
            <w:vMerge/>
          </w:tcPr>
          <w:p w14:paraId="370F15DC" w14:textId="77777777" w:rsidR="00BE5B73" w:rsidRPr="00092BB5" w:rsidRDefault="00BE5B73" w:rsidP="00BE5B73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7CA6EBF0" w14:textId="5970126C" w:rsidR="00BE5B73" w:rsidRPr="00092BB5" w:rsidRDefault="00BE5B73" w:rsidP="00BE5B73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574D94">
              <w:rPr>
                <w:sz w:val="24"/>
                <w:szCs w:val="24"/>
                <w:lang w:val="tt-RU"/>
              </w:rPr>
              <w:t>4</w:t>
            </w:r>
            <w:r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1417" w:type="dxa"/>
          </w:tcPr>
          <w:p w14:paraId="2AB6459C" w14:textId="77777777" w:rsidR="00BE5B73" w:rsidRPr="00092BB5" w:rsidRDefault="00BE5B73" w:rsidP="00BE5B73">
            <w:pPr>
              <w:snapToGrid w:val="0"/>
              <w:rPr>
                <w:sz w:val="24"/>
                <w:szCs w:val="24"/>
              </w:rPr>
            </w:pPr>
          </w:p>
        </w:tc>
      </w:tr>
      <w:tr w:rsidR="00BE5B73" w:rsidRPr="00092BB5" w14:paraId="2604D865" w14:textId="77777777" w:rsidTr="00C842BD">
        <w:trPr>
          <w:trHeight w:val="432"/>
        </w:trPr>
        <w:tc>
          <w:tcPr>
            <w:tcW w:w="641" w:type="dxa"/>
            <w:hideMark/>
          </w:tcPr>
          <w:p w14:paraId="67C86DC0" w14:textId="77777777" w:rsidR="00BE5B73" w:rsidRPr="00092BB5" w:rsidRDefault="00BE5B73" w:rsidP="00BE5B73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44</w:t>
            </w:r>
          </w:p>
        </w:tc>
        <w:tc>
          <w:tcPr>
            <w:tcW w:w="6300" w:type="dxa"/>
          </w:tcPr>
          <w:p w14:paraId="0F274807" w14:textId="77777777" w:rsidR="00BE5B73" w:rsidRPr="00092BB5" w:rsidRDefault="00BE5B73" w:rsidP="00BE5B73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</w:rPr>
              <w:t>Решение задач по теме «Понятие движения. Осевая и центральная симметрии»</w:t>
            </w:r>
          </w:p>
        </w:tc>
        <w:tc>
          <w:tcPr>
            <w:tcW w:w="4933" w:type="dxa"/>
            <w:vMerge/>
          </w:tcPr>
          <w:p w14:paraId="60862A4E" w14:textId="77777777" w:rsidR="00BE5B73" w:rsidRPr="00092BB5" w:rsidRDefault="00BE5B73" w:rsidP="00BE5B73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102EFE2" w14:textId="27C15702" w:rsidR="00BE5B73" w:rsidRPr="00092BB5" w:rsidRDefault="00BE5B73" w:rsidP="00BE5B73">
            <w:pPr>
              <w:pStyle w:val="a6"/>
              <w:snapToGrid w:val="0"/>
              <w:spacing w:before="0" w:after="0"/>
              <w:rPr>
                <w:iCs/>
                <w:lang w:val="tt-RU"/>
              </w:rPr>
            </w:pPr>
            <w:r>
              <w:rPr>
                <w:lang w:val="tt-RU"/>
              </w:rPr>
              <w:t>1</w:t>
            </w:r>
            <w:r w:rsidR="00574D94">
              <w:rPr>
                <w:lang w:val="tt-RU"/>
              </w:rPr>
              <w:t>7</w:t>
            </w:r>
            <w:r>
              <w:rPr>
                <w:lang w:val="tt-RU"/>
              </w:rPr>
              <w:t>.02</w:t>
            </w:r>
          </w:p>
        </w:tc>
        <w:tc>
          <w:tcPr>
            <w:tcW w:w="1417" w:type="dxa"/>
          </w:tcPr>
          <w:p w14:paraId="18B9ABE9" w14:textId="77777777" w:rsidR="00BE5B73" w:rsidRPr="00092BB5" w:rsidRDefault="00BE5B73" w:rsidP="00BE5B73">
            <w:pPr>
              <w:snapToGrid w:val="0"/>
              <w:rPr>
                <w:sz w:val="24"/>
                <w:szCs w:val="24"/>
              </w:rPr>
            </w:pPr>
          </w:p>
        </w:tc>
      </w:tr>
      <w:tr w:rsidR="00BE5B73" w:rsidRPr="00092BB5" w14:paraId="661AF0A5" w14:textId="77777777" w:rsidTr="00C842BD">
        <w:trPr>
          <w:trHeight w:val="143"/>
        </w:trPr>
        <w:tc>
          <w:tcPr>
            <w:tcW w:w="641" w:type="dxa"/>
            <w:hideMark/>
          </w:tcPr>
          <w:p w14:paraId="22EE70DC" w14:textId="77777777" w:rsidR="00BE5B73" w:rsidRPr="00092BB5" w:rsidRDefault="00BE5B73" w:rsidP="00BE5B73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lastRenderedPageBreak/>
              <w:t>45</w:t>
            </w:r>
          </w:p>
        </w:tc>
        <w:tc>
          <w:tcPr>
            <w:tcW w:w="6300" w:type="dxa"/>
          </w:tcPr>
          <w:p w14:paraId="306C7D6B" w14:textId="77777777" w:rsidR="00BE5B73" w:rsidRPr="00092BB5" w:rsidRDefault="00BE5B73" w:rsidP="00BE5B73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</w:rPr>
              <w:t>Параллель</w:t>
            </w:r>
            <w:r w:rsidRPr="00092BB5">
              <w:rPr>
                <w:sz w:val="24"/>
                <w:szCs w:val="24"/>
                <w:lang w:val="tt-RU"/>
              </w:rPr>
              <w:t xml:space="preserve"> күчерү</w:t>
            </w:r>
          </w:p>
        </w:tc>
        <w:tc>
          <w:tcPr>
            <w:tcW w:w="4933" w:type="dxa"/>
            <w:vMerge/>
          </w:tcPr>
          <w:p w14:paraId="3ED62EC6" w14:textId="77777777" w:rsidR="00BE5B73" w:rsidRPr="00092BB5" w:rsidRDefault="00BE5B73" w:rsidP="00BE5B73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4D142F03" w14:textId="0B9C1787" w:rsidR="00BE5B73" w:rsidRPr="00092BB5" w:rsidRDefault="00BE5B73" w:rsidP="00BE5B73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iCs/>
                <w:lang w:val="tt-RU"/>
              </w:rPr>
              <w:t>2</w:t>
            </w:r>
            <w:r w:rsidR="00574D94">
              <w:rPr>
                <w:iCs/>
                <w:lang w:val="tt-RU"/>
              </w:rPr>
              <w:t>1.</w:t>
            </w:r>
            <w:r>
              <w:rPr>
                <w:iCs/>
                <w:lang w:val="tt-RU"/>
              </w:rPr>
              <w:t>02</w:t>
            </w:r>
          </w:p>
        </w:tc>
        <w:tc>
          <w:tcPr>
            <w:tcW w:w="1417" w:type="dxa"/>
          </w:tcPr>
          <w:p w14:paraId="1A5C6853" w14:textId="77777777" w:rsidR="00BE5B73" w:rsidRPr="00092BB5" w:rsidRDefault="00BE5B73" w:rsidP="00BE5B73">
            <w:pPr>
              <w:pStyle w:val="a6"/>
              <w:snapToGrid w:val="0"/>
              <w:spacing w:before="0" w:after="0"/>
              <w:rPr>
                <w:iCs/>
              </w:rPr>
            </w:pPr>
          </w:p>
        </w:tc>
      </w:tr>
      <w:tr w:rsidR="00BE5B73" w:rsidRPr="00092BB5" w14:paraId="2483D7F0" w14:textId="77777777" w:rsidTr="00C842BD">
        <w:trPr>
          <w:trHeight w:val="143"/>
        </w:trPr>
        <w:tc>
          <w:tcPr>
            <w:tcW w:w="641" w:type="dxa"/>
            <w:hideMark/>
          </w:tcPr>
          <w:p w14:paraId="328EE87F" w14:textId="77777777" w:rsidR="00BE5B73" w:rsidRPr="00092BB5" w:rsidRDefault="00BE5B73" w:rsidP="00BE5B73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46</w:t>
            </w:r>
          </w:p>
        </w:tc>
        <w:tc>
          <w:tcPr>
            <w:tcW w:w="6300" w:type="dxa"/>
          </w:tcPr>
          <w:p w14:paraId="2F7A21F6" w14:textId="77777777" w:rsidR="00BE5B73" w:rsidRPr="00092BB5" w:rsidRDefault="00BE5B73" w:rsidP="00BE5B73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  <w:lang w:val="tt-RU"/>
              </w:rPr>
              <w:t>Бору</w:t>
            </w:r>
            <w:r w:rsidRPr="00092B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33" w:type="dxa"/>
            <w:vMerge/>
          </w:tcPr>
          <w:p w14:paraId="2D42B119" w14:textId="77777777" w:rsidR="00BE5B73" w:rsidRPr="00092BB5" w:rsidRDefault="00BE5B73" w:rsidP="00BE5B73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B759B54" w14:textId="5DB7BC31" w:rsidR="00BE5B73" w:rsidRPr="00092BB5" w:rsidRDefault="00BE5B73" w:rsidP="00BE5B73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574D94">
              <w:rPr>
                <w:sz w:val="24"/>
                <w:szCs w:val="24"/>
                <w:lang w:val="tt-RU"/>
              </w:rPr>
              <w:t>4</w:t>
            </w:r>
            <w:r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1417" w:type="dxa"/>
          </w:tcPr>
          <w:p w14:paraId="69D4D1DC" w14:textId="77777777" w:rsidR="00BE5B73" w:rsidRPr="00092BB5" w:rsidRDefault="00BE5B73" w:rsidP="00BE5B73">
            <w:pPr>
              <w:snapToGrid w:val="0"/>
              <w:rPr>
                <w:sz w:val="24"/>
                <w:szCs w:val="24"/>
              </w:rPr>
            </w:pPr>
          </w:p>
        </w:tc>
      </w:tr>
      <w:tr w:rsidR="00BE5B73" w:rsidRPr="00092BB5" w14:paraId="0B72FDFE" w14:textId="77777777" w:rsidTr="00C842BD">
        <w:trPr>
          <w:trHeight w:val="143"/>
        </w:trPr>
        <w:tc>
          <w:tcPr>
            <w:tcW w:w="641" w:type="dxa"/>
            <w:hideMark/>
          </w:tcPr>
          <w:p w14:paraId="70FFE50E" w14:textId="77777777" w:rsidR="00BE5B73" w:rsidRPr="00092BB5" w:rsidRDefault="00BE5B73" w:rsidP="00BE5B73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47</w:t>
            </w:r>
          </w:p>
        </w:tc>
        <w:tc>
          <w:tcPr>
            <w:tcW w:w="6300" w:type="dxa"/>
          </w:tcPr>
          <w:p w14:paraId="2403463F" w14:textId="77777777" w:rsidR="00BE5B73" w:rsidRPr="00092BB5" w:rsidRDefault="00BE5B73" w:rsidP="00BE5B73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Параллел</w:t>
            </w:r>
            <w:r w:rsidRPr="00092BB5">
              <w:rPr>
                <w:sz w:val="24"/>
                <w:szCs w:val="24"/>
              </w:rPr>
              <w:t xml:space="preserve">ь </w:t>
            </w:r>
            <w:r w:rsidRPr="00092BB5">
              <w:rPr>
                <w:sz w:val="24"/>
                <w:szCs w:val="24"/>
                <w:lang w:val="tt-RU"/>
              </w:rPr>
              <w:t>күчерү һәм бору темасына мисаллар чишү</w:t>
            </w:r>
          </w:p>
        </w:tc>
        <w:tc>
          <w:tcPr>
            <w:tcW w:w="4933" w:type="dxa"/>
            <w:vMerge/>
          </w:tcPr>
          <w:p w14:paraId="41B83E5F" w14:textId="77777777" w:rsidR="00BE5B73" w:rsidRPr="00092BB5" w:rsidRDefault="00BE5B73" w:rsidP="00BE5B73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2CAA919D" w14:textId="32F9E04E" w:rsidR="00BE5B73" w:rsidRPr="00092BB5" w:rsidRDefault="00BE5B73" w:rsidP="00BE5B73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574D94">
              <w:rPr>
                <w:sz w:val="24"/>
                <w:szCs w:val="24"/>
                <w:lang w:val="tt-RU"/>
              </w:rPr>
              <w:t>8</w:t>
            </w:r>
            <w:r>
              <w:rPr>
                <w:sz w:val="24"/>
                <w:szCs w:val="24"/>
                <w:lang w:val="tt-RU"/>
              </w:rPr>
              <w:t>.0</w:t>
            </w:r>
            <w:r w:rsidR="00574D94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1417" w:type="dxa"/>
          </w:tcPr>
          <w:p w14:paraId="26A10CC1" w14:textId="77777777" w:rsidR="00BE5B73" w:rsidRPr="00092BB5" w:rsidRDefault="00BE5B73" w:rsidP="00BE5B73">
            <w:pPr>
              <w:snapToGrid w:val="0"/>
              <w:rPr>
                <w:sz w:val="24"/>
                <w:szCs w:val="24"/>
              </w:rPr>
            </w:pPr>
          </w:p>
        </w:tc>
      </w:tr>
      <w:tr w:rsidR="00BE5B73" w:rsidRPr="00092BB5" w14:paraId="4BFC20CE" w14:textId="77777777" w:rsidTr="00C842BD">
        <w:trPr>
          <w:trHeight w:val="143"/>
        </w:trPr>
        <w:tc>
          <w:tcPr>
            <w:tcW w:w="641" w:type="dxa"/>
            <w:hideMark/>
          </w:tcPr>
          <w:p w14:paraId="55869D63" w14:textId="77777777" w:rsidR="00BE5B73" w:rsidRPr="00092BB5" w:rsidRDefault="00BE5B73" w:rsidP="00BE5B73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48</w:t>
            </w:r>
          </w:p>
        </w:tc>
        <w:tc>
          <w:tcPr>
            <w:tcW w:w="6300" w:type="dxa"/>
          </w:tcPr>
          <w:p w14:paraId="2850CDEF" w14:textId="77777777" w:rsidR="00BE5B73" w:rsidRPr="00092BB5" w:rsidRDefault="00BE5B73" w:rsidP="00BE5B73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  <w:lang w:val="tt-RU"/>
              </w:rPr>
              <w:t>Хәрәкәт темасына мисаллар чишү</w:t>
            </w:r>
            <w:r w:rsidRPr="00092BB5">
              <w:rPr>
                <w:sz w:val="24"/>
                <w:szCs w:val="24"/>
              </w:rPr>
              <w:t>.</w:t>
            </w:r>
          </w:p>
        </w:tc>
        <w:tc>
          <w:tcPr>
            <w:tcW w:w="4933" w:type="dxa"/>
            <w:vMerge/>
          </w:tcPr>
          <w:p w14:paraId="79EC4ABD" w14:textId="77777777" w:rsidR="00BE5B73" w:rsidRPr="00092BB5" w:rsidRDefault="00BE5B73" w:rsidP="00BE5B73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EF9240A" w14:textId="041239FA" w:rsidR="00BE5B73" w:rsidRPr="00574D94" w:rsidRDefault="00574D94" w:rsidP="00BE5B73">
            <w:pPr>
              <w:pStyle w:val="a6"/>
              <w:snapToGrid w:val="0"/>
              <w:spacing w:before="0" w:after="0"/>
              <w:rPr>
                <w:lang w:val="tt-RU"/>
              </w:rPr>
            </w:pPr>
            <w:r>
              <w:rPr>
                <w:lang w:val="tt-RU"/>
              </w:rPr>
              <w:t>3</w:t>
            </w:r>
            <w:r w:rsidR="00BE5B73">
              <w:rPr>
                <w:lang w:val="tt-RU"/>
              </w:rPr>
              <w:t>.03</w:t>
            </w:r>
          </w:p>
        </w:tc>
        <w:tc>
          <w:tcPr>
            <w:tcW w:w="1417" w:type="dxa"/>
          </w:tcPr>
          <w:p w14:paraId="76E861C8" w14:textId="77777777" w:rsidR="00BE5B73" w:rsidRPr="00092BB5" w:rsidRDefault="00BE5B73" w:rsidP="00BE5B73">
            <w:pPr>
              <w:snapToGrid w:val="0"/>
              <w:rPr>
                <w:sz w:val="24"/>
                <w:szCs w:val="24"/>
              </w:rPr>
            </w:pPr>
          </w:p>
        </w:tc>
      </w:tr>
      <w:tr w:rsidR="00BE5B73" w:rsidRPr="00092BB5" w14:paraId="79F19FB4" w14:textId="77777777" w:rsidTr="00C842BD">
        <w:trPr>
          <w:trHeight w:val="143"/>
        </w:trPr>
        <w:tc>
          <w:tcPr>
            <w:tcW w:w="641" w:type="dxa"/>
            <w:hideMark/>
          </w:tcPr>
          <w:p w14:paraId="22834F16" w14:textId="77777777" w:rsidR="00BE5B73" w:rsidRPr="00092BB5" w:rsidRDefault="00BE5B73" w:rsidP="00BE5B73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49</w:t>
            </w:r>
          </w:p>
        </w:tc>
        <w:tc>
          <w:tcPr>
            <w:tcW w:w="6300" w:type="dxa"/>
          </w:tcPr>
          <w:p w14:paraId="227DC713" w14:textId="77777777" w:rsidR="00BE5B73" w:rsidRPr="00092BB5" w:rsidRDefault="00BE5B73" w:rsidP="00BE5B73">
            <w:pPr>
              <w:snapToGrid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Контрольная работа № 4</w:t>
            </w:r>
            <w:r w:rsidRPr="00092BB5">
              <w:rPr>
                <w:sz w:val="24"/>
                <w:szCs w:val="24"/>
              </w:rPr>
              <w:t xml:space="preserve"> «</w:t>
            </w:r>
            <w:r w:rsidRPr="00092BB5">
              <w:rPr>
                <w:sz w:val="24"/>
                <w:szCs w:val="24"/>
                <w:lang w:val="tt-RU"/>
              </w:rPr>
              <w:t>Хәрәкәт</w:t>
            </w:r>
            <w:r w:rsidRPr="00092BB5">
              <w:rPr>
                <w:sz w:val="24"/>
                <w:szCs w:val="24"/>
              </w:rPr>
              <w:t>»</w:t>
            </w:r>
          </w:p>
        </w:tc>
        <w:tc>
          <w:tcPr>
            <w:tcW w:w="4933" w:type="dxa"/>
          </w:tcPr>
          <w:p w14:paraId="52FE3AED" w14:textId="77777777" w:rsidR="00BE5B73" w:rsidRPr="00092BB5" w:rsidRDefault="00BE5B73" w:rsidP="00BE5B73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4E4AF3B3" w14:textId="1CBD4F1A" w:rsidR="00BE5B73" w:rsidRPr="00092BB5" w:rsidRDefault="00574D94" w:rsidP="00BE5B73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iCs/>
                <w:lang w:val="tt-RU"/>
              </w:rPr>
              <w:t>7</w:t>
            </w:r>
            <w:r w:rsidR="00BE5B73">
              <w:rPr>
                <w:iCs/>
                <w:lang w:val="tt-RU"/>
              </w:rPr>
              <w:t>.03</w:t>
            </w:r>
          </w:p>
        </w:tc>
        <w:tc>
          <w:tcPr>
            <w:tcW w:w="1417" w:type="dxa"/>
          </w:tcPr>
          <w:p w14:paraId="2C740507" w14:textId="77777777" w:rsidR="00BE5B73" w:rsidRPr="00092BB5" w:rsidRDefault="00BE5B73" w:rsidP="00BE5B73">
            <w:pPr>
              <w:pStyle w:val="a6"/>
              <w:snapToGrid w:val="0"/>
              <w:spacing w:before="0" w:after="0"/>
              <w:rPr>
                <w:iCs/>
              </w:rPr>
            </w:pPr>
          </w:p>
        </w:tc>
      </w:tr>
      <w:tr w:rsidR="00BE5B73" w:rsidRPr="00092BB5" w14:paraId="76FC0EBE" w14:textId="77777777" w:rsidTr="00C842BD">
        <w:trPr>
          <w:trHeight w:val="143"/>
        </w:trPr>
        <w:tc>
          <w:tcPr>
            <w:tcW w:w="641" w:type="dxa"/>
            <w:hideMark/>
          </w:tcPr>
          <w:p w14:paraId="4588A524" w14:textId="77777777" w:rsidR="00BE5B73" w:rsidRPr="00092BB5" w:rsidRDefault="00BE5B73" w:rsidP="00BE5B73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50</w:t>
            </w:r>
          </w:p>
        </w:tc>
        <w:tc>
          <w:tcPr>
            <w:tcW w:w="6300" w:type="dxa"/>
          </w:tcPr>
          <w:p w14:paraId="26342D85" w14:textId="77777777" w:rsidR="00BE5B73" w:rsidRPr="00092BB5" w:rsidRDefault="00BE5B73" w:rsidP="00BE5B73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Хаталар өстендә эш.</w:t>
            </w:r>
          </w:p>
          <w:p w14:paraId="3AC3202F" w14:textId="77777777" w:rsidR="00BE5B73" w:rsidRPr="00092BB5" w:rsidRDefault="00BE5B73" w:rsidP="00BE5B73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Стереометрия предметы.</w:t>
            </w:r>
          </w:p>
        </w:tc>
        <w:tc>
          <w:tcPr>
            <w:tcW w:w="4933" w:type="dxa"/>
            <w:vMerge w:val="restart"/>
          </w:tcPr>
          <w:p w14:paraId="7CD3B20A" w14:textId="77777777" w:rsidR="00BE5B73" w:rsidRDefault="00BE5B73" w:rsidP="00BE5B73">
            <w:pPr>
              <w:rPr>
                <w:sz w:val="24"/>
                <w:szCs w:val="24"/>
                <w:lang w:val="tt-RU"/>
              </w:rPr>
            </w:pPr>
          </w:p>
          <w:p w14:paraId="0B920B99" w14:textId="38AFDB48" w:rsidR="00BE5B73" w:rsidRPr="00092BB5" w:rsidRDefault="00BE5B73" w:rsidP="00BE5B73">
            <w:pPr>
              <w:snapToGrid w:val="0"/>
              <w:rPr>
                <w:sz w:val="24"/>
                <w:szCs w:val="24"/>
                <w:lang w:val="tt-RU"/>
              </w:rPr>
            </w:pPr>
            <w:r w:rsidRPr="00B22B09">
              <w:rPr>
                <w:sz w:val="24"/>
                <w:szCs w:val="24"/>
              </w:rPr>
              <w:t>Объясняют, что такое многогранник, его грани, рёбра, вершины, диагонали, выпуклый многогранник;  п-угольная призма и ее элементы, наклонная призма</w:t>
            </w:r>
            <w:r w:rsidRPr="00B22B09">
              <w:rPr>
                <w:iCs/>
                <w:color w:val="000000"/>
                <w:sz w:val="24"/>
                <w:szCs w:val="24"/>
                <w:lang w:eastAsia="ru-RU"/>
              </w:rPr>
              <w:t xml:space="preserve"> , </w:t>
            </w:r>
            <w:r w:rsidRPr="00B22B09">
              <w:rPr>
                <w:sz w:val="24"/>
                <w:szCs w:val="24"/>
              </w:rPr>
              <w:t xml:space="preserve">объясняют, что такое объем многогранника; выводят формулу объема прямоугольного параллелепипеда, </w:t>
            </w:r>
            <w:r w:rsidRPr="00B22B09">
              <w:rPr>
                <w:iCs/>
                <w:color w:val="000000"/>
                <w:sz w:val="24"/>
                <w:szCs w:val="24"/>
                <w:lang w:eastAsia="ru-RU"/>
              </w:rPr>
              <w:t>находят объем правильного многогранника; применяют теорию при решении задач</w:t>
            </w:r>
          </w:p>
        </w:tc>
        <w:tc>
          <w:tcPr>
            <w:tcW w:w="1559" w:type="dxa"/>
          </w:tcPr>
          <w:p w14:paraId="6AB66EE2" w14:textId="2DD1367B" w:rsidR="00BE5B73" w:rsidRPr="00092BB5" w:rsidRDefault="00BE5B73" w:rsidP="00BE5B73">
            <w:pPr>
              <w:pStyle w:val="a6"/>
              <w:snapToGrid w:val="0"/>
              <w:spacing w:before="0" w:after="0"/>
              <w:rPr>
                <w:iCs/>
                <w:lang w:val="tt-RU"/>
              </w:rPr>
            </w:pPr>
            <w:r>
              <w:rPr>
                <w:lang w:val="tt-RU"/>
              </w:rPr>
              <w:t>1</w:t>
            </w:r>
            <w:r w:rsidR="00574D94">
              <w:rPr>
                <w:lang w:val="tt-RU"/>
              </w:rPr>
              <w:t>0</w:t>
            </w:r>
            <w:r>
              <w:rPr>
                <w:lang w:val="tt-RU"/>
              </w:rPr>
              <w:t>.03</w:t>
            </w:r>
          </w:p>
        </w:tc>
        <w:tc>
          <w:tcPr>
            <w:tcW w:w="1417" w:type="dxa"/>
          </w:tcPr>
          <w:p w14:paraId="73C8BCB3" w14:textId="77777777" w:rsidR="00BE5B73" w:rsidRPr="00092BB5" w:rsidRDefault="00BE5B73" w:rsidP="00BE5B73">
            <w:pPr>
              <w:snapToGrid w:val="0"/>
              <w:rPr>
                <w:sz w:val="24"/>
                <w:szCs w:val="24"/>
              </w:rPr>
            </w:pPr>
          </w:p>
        </w:tc>
      </w:tr>
      <w:tr w:rsidR="00BE5B73" w:rsidRPr="00092BB5" w14:paraId="32D9DAC8" w14:textId="77777777" w:rsidTr="00C842BD">
        <w:trPr>
          <w:trHeight w:val="143"/>
        </w:trPr>
        <w:tc>
          <w:tcPr>
            <w:tcW w:w="641" w:type="dxa"/>
            <w:hideMark/>
          </w:tcPr>
          <w:p w14:paraId="3ECE88A2" w14:textId="77777777" w:rsidR="00BE5B73" w:rsidRPr="00092BB5" w:rsidRDefault="00BE5B73" w:rsidP="00BE5B73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51</w:t>
            </w:r>
          </w:p>
        </w:tc>
        <w:tc>
          <w:tcPr>
            <w:tcW w:w="6300" w:type="dxa"/>
          </w:tcPr>
          <w:p w14:paraId="145C8133" w14:textId="77777777" w:rsidR="00BE5B73" w:rsidRPr="00092BB5" w:rsidRDefault="00BE5B73" w:rsidP="00BE5B73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</w:rPr>
              <w:t xml:space="preserve">Призма. Параллелепипед. </w:t>
            </w:r>
          </w:p>
        </w:tc>
        <w:tc>
          <w:tcPr>
            <w:tcW w:w="4933" w:type="dxa"/>
            <w:vMerge/>
          </w:tcPr>
          <w:p w14:paraId="5B0AAD84" w14:textId="77777777" w:rsidR="00BE5B73" w:rsidRPr="00092BB5" w:rsidRDefault="00BE5B73" w:rsidP="00BE5B73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BD54CE8" w14:textId="52F90CB8" w:rsidR="00BE5B73" w:rsidRPr="00092BB5" w:rsidRDefault="00BE5B73" w:rsidP="00BE5B73">
            <w:pPr>
              <w:pStyle w:val="a6"/>
              <w:snapToGrid w:val="0"/>
              <w:spacing w:before="0" w:after="0"/>
              <w:rPr>
                <w:iCs/>
                <w:lang w:val="tt-RU"/>
              </w:rPr>
            </w:pPr>
            <w:r>
              <w:rPr>
                <w:iCs/>
                <w:lang w:val="tt-RU"/>
              </w:rPr>
              <w:t>1</w:t>
            </w:r>
            <w:r w:rsidR="00574D94">
              <w:rPr>
                <w:iCs/>
                <w:lang w:val="tt-RU"/>
              </w:rPr>
              <w:t>4</w:t>
            </w:r>
            <w:r>
              <w:rPr>
                <w:iCs/>
                <w:lang w:val="tt-RU"/>
              </w:rPr>
              <w:t>.03</w:t>
            </w:r>
          </w:p>
        </w:tc>
        <w:tc>
          <w:tcPr>
            <w:tcW w:w="1417" w:type="dxa"/>
          </w:tcPr>
          <w:p w14:paraId="00F42FC9" w14:textId="77777777" w:rsidR="00BE5B73" w:rsidRPr="00092BB5" w:rsidRDefault="00BE5B73" w:rsidP="00BE5B73">
            <w:pPr>
              <w:pStyle w:val="a6"/>
              <w:snapToGrid w:val="0"/>
              <w:spacing w:before="0" w:after="0"/>
              <w:rPr>
                <w:iCs/>
              </w:rPr>
            </w:pPr>
          </w:p>
        </w:tc>
      </w:tr>
      <w:tr w:rsidR="00BE5B73" w:rsidRPr="00092BB5" w14:paraId="42F03223" w14:textId="77777777" w:rsidTr="00C842BD">
        <w:trPr>
          <w:trHeight w:val="143"/>
        </w:trPr>
        <w:tc>
          <w:tcPr>
            <w:tcW w:w="641" w:type="dxa"/>
            <w:hideMark/>
          </w:tcPr>
          <w:p w14:paraId="6AAAFD4D" w14:textId="77777777" w:rsidR="00BE5B73" w:rsidRPr="00092BB5" w:rsidRDefault="00BE5B73" w:rsidP="00BE5B73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52</w:t>
            </w:r>
          </w:p>
        </w:tc>
        <w:tc>
          <w:tcPr>
            <w:tcW w:w="6300" w:type="dxa"/>
          </w:tcPr>
          <w:p w14:paraId="3CC465BA" w14:textId="77777777" w:rsidR="00BE5B73" w:rsidRPr="00092BB5" w:rsidRDefault="00BE5B73" w:rsidP="00BE5B73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Җисемнең күләме.Турыпочмаклы параллелепипедның үзлекләре</w:t>
            </w:r>
          </w:p>
        </w:tc>
        <w:tc>
          <w:tcPr>
            <w:tcW w:w="4933" w:type="dxa"/>
            <w:vMerge/>
          </w:tcPr>
          <w:p w14:paraId="3EFE21B8" w14:textId="77777777" w:rsidR="00BE5B73" w:rsidRPr="00092BB5" w:rsidRDefault="00BE5B73" w:rsidP="00BE5B73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557F5E32" w14:textId="392F1ECB" w:rsidR="00BE5B73" w:rsidRPr="00092BB5" w:rsidRDefault="00BE5B73" w:rsidP="00BE5B73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iCs/>
                <w:lang w:val="tt-RU"/>
              </w:rPr>
              <w:t>1</w:t>
            </w:r>
            <w:r w:rsidR="00574D94">
              <w:rPr>
                <w:iCs/>
                <w:lang w:val="tt-RU"/>
              </w:rPr>
              <w:t>7.</w:t>
            </w:r>
            <w:r>
              <w:rPr>
                <w:iCs/>
                <w:lang w:val="tt-RU"/>
              </w:rPr>
              <w:t>03</w:t>
            </w:r>
          </w:p>
        </w:tc>
        <w:tc>
          <w:tcPr>
            <w:tcW w:w="1417" w:type="dxa"/>
          </w:tcPr>
          <w:p w14:paraId="124D84E6" w14:textId="77777777" w:rsidR="00BE5B73" w:rsidRPr="00092BB5" w:rsidRDefault="00BE5B73" w:rsidP="00BE5B73">
            <w:pPr>
              <w:pStyle w:val="a6"/>
              <w:snapToGrid w:val="0"/>
              <w:spacing w:before="0" w:after="0"/>
              <w:rPr>
                <w:iCs/>
              </w:rPr>
            </w:pPr>
          </w:p>
        </w:tc>
      </w:tr>
      <w:tr w:rsidR="00BE5B73" w:rsidRPr="00092BB5" w14:paraId="69BF34B3" w14:textId="77777777" w:rsidTr="00C842BD">
        <w:trPr>
          <w:trHeight w:val="143"/>
        </w:trPr>
        <w:tc>
          <w:tcPr>
            <w:tcW w:w="641" w:type="dxa"/>
            <w:hideMark/>
          </w:tcPr>
          <w:p w14:paraId="13C0469A" w14:textId="77777777" w:rsidR="00BE5B73" w:rsidRPr="00092BB5" w:rsidRDefault="00BE5B73" w:rsidP="00BE5B73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53</w:t>
            </w:r>
          </w:p>
        </w:tc>
        <w:tc>
          <w:tcPr>
            <w:tcW w:w="6300" w:type="dxa"/>
          </w:tcPr>
          <w:p w14:paraId="52614C46" w14:textId="77777777" w:rsidR="00BE5B73" w:rsidRPr="00092BB5" w:rsidRDefault="00BE5B73" w:rsidP="00BE5B73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</w:rPr>
              <w:t xml:space="preserve">Пирамида. </w:t>
            </w:r>
          </w:p>
        </w:tc>
        <w:tc>
          <w:tcPr>
            <w:tcW w:w="4933" w:type="dxa"/>
            <w:vMerge/>
          </w:tcPr>
          <w:p w14:paraId="44FC4D2B" w14:textId="77777777" w:rsidR="00BE5B73" w:rsidRPr="00092BB5" w:rsidRDefault="00BE5B73" w:rsidP="00BE5B73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79B7FA75" w14:textId="46F8B361" w:rsidR="00BE5B73" w:rsidRPr="00092BB5" w:rsidRDefault="00BE5B73" w:rsidP="00BE5B73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574D94">
              <w:rPr>
                <w:sz w:val="24"/>
                <w:szCs w:val="24"/>
                <w:lang w:val="tt-RU"/>
              </w:rPr>
              <w:t>1</w:t>
            </w:r>
            <w:r>
              <w:rPr>
                <w:sz w:val="24"/>
                <w:szCs w:val="24"/>
                <w:lang w:val="tt-RU"/>
              </w:rPr>
              <w:t>.0</w:t>
            </w:r>
            <w:r w:rsidR="00574D94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1417" w:type="dxa"/>
          </w:tcPr>
          <w:p w14:paraId="22106353" w14:textId="77777777" w:rsidR="00BE5B73" w:rsidRPr="00092BB5" w:rsidRDefault="00BE5B73" w:rsidP="00BE5B73">
            <w:pPr>
              <w:snapToGrid w:val="0"/>
              <w:rPr>
                <w:sz w:val="24"/>
                <w:szCs w:val="24"/>
              </w:rPr>
            </w:pPr>
          </w:p>
        </w:tc>
      </w:tr>
      <w:tr w:rsidR="00BE5B73" w:rsidRPr="00092BB5" w14:paraId="0046CB80" w14:textId="77777777" w:rsidTr="00C842BD">
        <w:trPr>
          <w:trHeight w:val="143"/>
        </w:trPr>
        <w:tc>
          <w:tcPr>
            <w:tcW w:w="641" w:type="dxa"/>
            <w:hideMark/>
          </w:tcPr>
          <w:p w14:paraId="6755B727" w14:textId="77777777" w:rsidR="00BE5B73" w:rsidRPr="00092BB5" w:rsidRDefault="00BE5B73" w:rsidP="00BE5B73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54</w:t>
            </w:r>
          </w:p>
        </w:tc>
        <w:tc>
          <w:tcPr>
            <w:tcW w:w="6300" w:type="dxa"/>
          </w:tcPr>
          <w:p w14:paraId="5E60443C" w14:textId="77777777" w:rsidR="00BE5B73" w:rsidRPr="00092BB5" w:rsidRDefault="00BE5B73" w:rsidP="00BE5B73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</w:rPr>
              <w:t>Цилиндр</w:t>
            </w:r>
          </w:p>
        </w:tc>
        <w:tc>
          <w:tcPr>
            <w:tcW w:w="4933" w:type="dxa"/>
            <w:vMerge w:val="restart"/>
          </w:tcPr>
          <w:p w14:paraId="71F68682" w14:textId="77777777" w:rsidR="00BE5B73" w:rsidRPr="00B22B09" w:rsidRDefault="00BE5B73" w:rsidP="00BE5B73">
            <w:pPr>
              <w:suppressAutoHyphens/>
              <w:snapToGrid w:val="0"/>
              <w:rPr>
                <w:color w:val="000000"/>
                <w:sz w:val="24"/>
                <w:szCs w:val="24"/>
                <w:lang w:eastAsia="ar-SA"/>
              </w:rPr>
            </w:pPr>
            <w:r w:rsidRPr="00B22B09">
              <w:rPr>
                <w:sz w:val="24"/>
                <w:szCs w:val="24"/>
              </w:rPr>
              <w:t>Объясняют, какое тело называется цилиндром, что такое его ось, высота, основания, радиус, боковая поверхность, образующие, формулы объема и площади боковой поверхности цилиндра</w:t>
            </w:r>
            <w:r w:rsidRPr="00B22B09">
              <w:rPr>
                <w:color w:val="000000"/>
                <w:sz w:val="24"/>
                <w:szCs w:val="24"/>
                <w:lang w:eastAsia="ar-SA"/>
              </w:rPr>
              <w:t>.</w:t>
            </w:r>
          </w:p>
          <w:p w14:paraId="5A6D1858" w14:textId="19931FD7" w:rsidR="00BE5B73" w:rsidRPr="00092BB5" w:rsidRDefault="00BE5B73" w:rsidP="00BE5B73">
            <w:pPr>
              <w:snapToGrid w:val="0"/>
              <w:rPr>
                <w:sz w:val="24"/>
                <w:szCs w:val="24"/>
              </w:rPr>
            </w:pPr>
            <w:r w:rsidRPr="00B22B09">
              <w:rPr>
                <w:color w:val="000000"/>
                <w:sz w:val="24"/>
                <w:szCs w:val="24"/>
                <w:lang w:eastAsia="ar-SA"/>
              </w:rPr>
              <w:t>Различают  в окружающем мире предметы-цилиндры, выполняю чертежи по условию задачи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B22B09">
              <w:rPr>
                <w:sz w:val="24"/>
                <w:szCs w:val="24"/>
              </w:rPr>
              <w:t>Объясняют, какое тело называется конусом, что такое его ось, высота, основание, боковая поверхность, образующие, формулы объема и площади боковой поверхности конуса</w:t>
            </w:r>
            <w:r w:rsidRPr="00B22B09">
              <w:rPr>
                <w:rFonts w:eastAsia="MS Mincho"/>
                <w:color w:val="000000"/>
                <w:sz w:val="24"/>
                <w:szCs w:val="24"/>
                <w:lang w:eastAsia="ar-SA"/>
              </w:rPr>
              <w:t>,</w:t>
            </w:r>
            <w:r>
              <w:rPr>
                <w:rFonts w:eastAsia="MS Mincho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B22B09">
              <w:rPr>
                <w:color w:val="000000"/>
                <w:sz w:val="24"/>
                <w:szCs w:val="24"/>
                <w:lang w:eastAsia="ar-SA"/>
              </w:rPr>
              <w:t>выполняют построение конуса и его сечения, находят элементы, решают задачи на нахождение площади боковой поверхности конуса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. </w:t>
            </w:r>
            <w:r w:rsidRPr="00B22B09">
              <w:rPr>
                <w:color w:val="000000"/>
                <w:sz w:val="24"/>
                <w:szCs w:val="24"/>
                <w:lang w:eastAsia="ar-SA"/>
              </w:rPr>
              <w:t xml:space="preserve">Определяют взаимное расположение плоскости и сферы, применяют формулу при </w:t>
            </w:r>
            <w:r w:rsidRPr="00B22B09">
              <w:rPr>
                <w:color w:val="000000"/>
                <w:sz w:val="24"/>
                <w:szCs w:val="24"/>
                <w:lang w:eastAsia="ar-SA"/>
              </w:rPr>
              <w:lastRenderedPageBreak/>
              <w:t>решении задач на нахождение площади сферы</w:t>
            </w:r>
          </w:p>
        </w:tc>
        <w:tc>
          <w:tcPr>
            <w:tcW w:w="1559" w:type="dxa"/>
          </w:tcPr>
          <w:p w14:paraId="2E268F4F" w14:textId="4D74EC8E" w:rsidR="00BE5B73" w:rsidRPr="00092BB5" w:rsidRDefault="00574D94" w:rsidP="00BE5B73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24</w:t>
            </w:r>
            <w:r w:rsidR="00BE5B73">
              <w:rPr>
                <w:sz w:val="24"/>
                <w:szCs w:val="24"/>
                <w:lang w:val="tt-RU"/>
              </w:rPr>
              <w:t>.0</w:t>
            </w:r>
            <w:r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1417" w:type="dxa"/>
          </w:tcPr>
          <w:p w14:paraId="1854978D" w14:textId="19C56B68" w:rsidR="00BE5B73" w:rsidRPr="00092BB5" w:rsidRDefault="00BE5B73" w:rsidP="00BE5B73">
            <w:pPr>
              <w:snapToGrid w:val="0"/>
              <w:rPr>
                <w:sz w:val="24"/>
                <w:szCs w:val="24"/>
              </w:rPr>
            </w:pPr>
          </w:p>
        </w:tc>
      </w:tr>
      <w:tr w:rsidR="005269DC" w:rsidRPr="00092BB5" w14:paraId="07807305" w14:textId="77777777" w:rsidTr="00C842BD">
        <w:trPr>
          <w:trHeight w:val="143"/>
        </w:trPr>
        <w:tc>
          <w:tcPr>
            <w:tcW w:w="641" w:type="dxa"/>
            <w:hideMark/>
          </w:tcPr>
          <w:p w14:paraId="36F9A7B8" w14:textId="77777777" w:rsidR="005269DC" w:rsidRPr="00092BB5" w:rsidRDefault="005269DC" w:rsidP="005269DC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55</w:t>
            </w:r>
          </w:p>
        </w:tc>
        <w:tc>
          <w:tcPr>
            <w:tcW w:w="6300" w:type="dxa"/>
          </w:tcPr>
          <w:p w14:paraId="22A41CDB" w14:textId="77777777" w:rsidR="005269DC" w:rsidRPr="00092BB5" w:rsidRDefault="005269DC" w:rsidP="005269DC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</w:rPr>
              <w:t xml:space="preserve">Конус. </w:t>
            </w:r>
          </w:p>
        </w:tc>
        <w:tc>
          <w:tcPr>
            <w:tcW w:w="4933" w:type="dxa"/>
            <w:vMerge/>
          </w:tcPr>
          <w:p w14:paraId="2701F986" w14:textId="77777777" w:rsidR="005269DC" w:rsidRPr="00092BB5" w:rsidRDefault="005269DC" w:rsidP="005269DC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0CF3CBB6" w14:textId="1F85D250" w:rsidR="005269DC" w:rsidRPr="00092BB5" w:rsidRDefault="000A48D8" w:rsidP="005269DC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4</w:t>
            </w:r>
            <w:r w:rsidR="005269DC">
              <w:rPr>
                <w:sz w:val="24"/>
                <w:szCs w:val="24"/>
                <w:lang w:val="tt-RU"/>
              </w:rPr>
              <w:t>.04</w:t>
            </w:r>
          </w:p>
        </w:tc>
        <w:tc>
          <w:tcPr>
            <w:tcW w:w="1417" w:type="dxa"/>
          </w:tcPr>
          <w:p w14:paraId="7FDAC9E6" w14:textId="45B644A8" w:rsidR="005269DC" w:rsidRPr="00092BB5" w:rsidRDefault="005269DC" w:rsidP="005269DC">
            <w:pPr>
              <w:snapToGrid w:val="0"/>
              <w:rPr>
                <w:sz w:val="24"/>
                <w:szCs w:val="24"/>
              </w:rPr>
            </w:pPr>
          </w:p>
        </w:tc>
      </w:tr>
      <w:tr w:rsidR="005269DC" w:rsidRPr="00092BB5" w14:paraId="7B7FAA01" w14:textId="77777777" w:rsidTr="00C842BD">
        <w:trPr>
          <w:trHeight w:val="143"/>
        </w:trPr>
        <w:tc>
          <w:tcPr>
            <w:tcW w:w="641" w:type="dxa"/>
            <w:hideMark/>
          </w:tcPr>
          <w:p w14:paraId="65C94109" w14:textId="77777777" w:rsidR="005269DC" w:rsidRPr="00092BB5" w:rsidRDefault="005269DC" w:rsidP="005269DC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56</w:t>
            </w:r>
          </w:p>
        </w:tc>
        <w:tc>
          <w:tcPr>
            <w:tcW w:w="6300" w:type="dxa"/>
          </w:tcPr>
          <w:p w14:paraId="74D0D547" w14:textId="77777777" w:rsidR="005269DC" w:rsidRPr="00092BB5" w:rsidRDefault="005269DC" w:rsidP="005269DC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</w:rPr>
              <w:t xml:space="preserve">Сфера </w:t>
            </w:r>
            <w:r w:rsidRPr="00092BB5">
              <w:rPr>
                <w:sz w:val="24"/>
                <w:szCs w:val="24"/>
                <w:lang w:val="tt-RU"/>
              </w:rPr>
              <w:t xml:space="preserve">һәм </w:t>
            </w:r>
            <w:r w:rsidRPr="00092BB5">
              <w:rPr>
                <w:sz w:val="24"/>
                <w:szCs w:val="24"/>
              </w:rPr>
              <w:t xml:space="preserve"> шар. </w:t>
            </w:r>
          </w:p>
        </w:tc>
        <w:tc>
          <w:tcPr>
            <w:tcW w:w="4933" w:type="dxa"/>
            <w:vMerge/>
          </w:tcPr>
          <w:p w14:paraId="2B30A66C" w14:textId="77777777" w:rsidR="005269DC" w:rsidRPr="00092BB5" w:rsidRDefault="005269DC" w:rsidP="005269DC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0A92EAEC" w14:textId="319C1711" w:rsidR="005269DC" w:rsidRPr="00092BB5" w:rsidRDefault="005269DC" w:rsidP="005269DC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7.04</w:t>
            </w:r>
          </w:p>
        </w:tc>
        <w:tc>
          <w:tcPr>
            <w:tcW w:w="1417" w:type="dxa"/>
          </w:tcPr>
          <w:p w14:paraId="414B2964" w14:textId="7FC10BA1" w:rsidR="005269DC" w:rsidRPr="00092BB5" w:rsidRDefault="005269DC" w:rsidP="005269DC">
            <w:pPr>
              <w:snapToGrid w:val="0"/>
              <w:rPr>
                <w:sz w:val="24"/>
                <w:szCs w:val="24"/>
              </w:rPr>
            </w:pPr>
          </w:p>
        </w:tc>
      </w:tr>
      <w:tr w:rsidR="005269DC" w:rsidRPr="00092BB5" w14:paraId="50659034" w14:textId="77777777" w:rsidTr="00C842BD">
        <w:trPr>
          <w:trHeight w:val="143"/>
        </w:trPr>
        <w:tc>
          <w:tcPr>
            <w:tcW w:w="641" w:type="dxa"/>
            <w:hideMark/>
          </w:tcPr>
          <w:p w14:paraId="6BA9EFE8" w14:textId="77777777" w:rsidR="005269DC" w:rsidRPr="00092BB5" w:rsidRDefault="005269DC" w:rsidP="005269DC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57</w:t>
            </w:r>
          </w:p>
        </w:tc>
        <w:tc>
          <w:tcPr>
            <w:tcW w:w="6300" w:type="dxa"/>
          </w:tcPr>
          <w:p w14:paraId="716587BF" w14:textId="77777777" w:rsidR="005269DC" w:rsidRPr="00092BB5" w:rsidRDefault="005269DC" w:rsidP="005269DC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Әйләнү җисемнәре</w:t>
            </w:r>
          </w:p>
        </w:tc>
        <w:tc>
          <w:tcPr>
            <w:tcW w:w="4933" w:type="dxa"/>
            <w:vMerge/>
          </w:tcPr>
          <w:p w14:paraId="19567349" w14:textId="77777777" w:rsidR="005269DC" w:rsidRPr="00092BB5" w:rsidRDefault="005269DC" w:rsidP="005269DC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5F159CF3" w14:textId="4C2DA90A" w:rsidR="005269DC" w:rsidRPr="00092BB5" w:rsidRDefault="005269DC" w:rsidP="005269DC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11.04</w:t>
            </w:r>
          </w:p>
        </w:tc>
        <w:tc>
          <w:tcPr>
            <w:tcW w:w="1417" w:type="dxa"/>
          </w:tcPr>
          <w:p w14:paraId="5B330C23" w14:textId="2BE81BF2" w:rsidR="005269DC" w:rsidRPr="00092BB5" w:rsidRDefault="005269DC" w:rsidP="005269DC">
            <w:pPr>
              <w:snapToGrid w:val="0"/>
              <w:rPr>
                <w:sz w:val="24"/>
                <w:szCs w:val="24"/>
              </w:rPr>
            </w:pPr>
          </w:p>
        </w:tc>
      </w:tr>
      <w:tr w:rsidR="005269DC" w:rsidRPr="00092BB5" w14:paraId="6ECB94F1" w14:textId="77777777" w:rsidTr="00C842BD">
        <w:trPr>
          <w:trHeight w:val="143"/>
        </w:trPr>
        <w:tc>
          <w:tcPr>
            <w:tcW w:w="641" w:type="dxa"/>
            <w:hideMark/>
          </w:tcPr>
          <w:p w14:paraId="6359ED89" w14:textId="77777777" w:rsidR="005269DC" w:rsidRPr="00092BB5" w:rsidRDefault="005269DC" w:rsidP="005269DC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58</w:t>
            </w:r>
          </w:p>
        </w:tc>
        <w:tc>
          <w:tcPr>
            <w:tcW w:w="6300" w:type="dxa"/>
          </w:tcPr>
          <w:p w14:paraId="0BFA8806" w14:textId="77777777" w:rsidR="005269DC" w:rsidRPr="00092BB5" w:rsidRDefault="005269DC" w:rsidP="005269DC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Планиметрия аксиомалары</w:t>
            </w:r>
          </w:p>
        </w:tc>
        <w:tc>
          <w:tcPr>
            <w:tcW w:w="4933" w:type="dxa"/>
          </w:tcPr>
          <w:p w14:paraId="0DDCA4E1" w14:textId="77777777" w:rsidR="005269DC" w:rsidRPr="00092BB5" w:rsidRDefault="005269DC" w:rsidP="005269DC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25410D32" w14:textId="0EBAB183" w:rsidR="005269DC" w:rsidRPr="00092BB5" w:rsidRDefault="005269DC" w:rsidP="005269DC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14.04</w:t>
            </w:r>
          </w:p>
        </w:tc>
        <w:tc>
          <w:tcPr>
            <w:tcW w:w="1417" w:type="dxa"/>
          </w:tcPr>
          <w:p w14:paraId="4BA407C9" w14:textId="0284E185" w:rsidR="005269DC" w:rsidRPr="00092BB5" w:rsidRDefault="005269DC" w:rsidP="005269DC">
            <w:pPr>
              <w:snapToGrid w:val="0"/>
              <w:rPr>
                <w:sz w:val="24"/>
                <w:szCs w:val="24"/>
              </w:rPr>
            </w:pPr>
          </w:p>
        </w:tc>
      </w:tr>
      <w:tr w:rsidR="005269DC" w:rsidRPr="00092BB5" w14:paraId="61D48E91" w14:textId="77777777" w:rsidTr="00C842BD">
        <w:trPr>
          <w:trHeight w:val="143"/>
        </w:trPr>
        <w:tc>
          <w:tcPr>
            <w:tcW w:w="641" w:type="dxa"/>
            <w:hideMark/>
          </w:tcPr>
          <w:p w14:paraId="131DC31C" w14:textId="77777777" w:rsidR="005269DC" w:rsidRPr="00092BB5" w:rsidRDefault="005269DC" w:rsidP="005269DC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59</w:t>
            </w:r>
          </w:p>
        </w:tc>
        <w:tc>
          <w:tcPr>
            <w:tcW w:w="6300" w:type="dxa"/>
          </w:tcPr>
          <w:p w14:paraId="77D2CFD4" w14:textId="77777777" w:rsidR="005269DC" w:rsidRPr="00092BB5" w:rsidRDefault="005269DC" w:rsidP="005269DC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  <w:lang w:val="tt-RU"/>
              </w:rPr>
              <w:t>Планиметрия аксиомалары</w:t>
            </w:r>
          </w:p>
        </w:tc>
        <w:tc>
          <w:tcPr>
            <w:tcW w:w="4933" w:type="dxa"/>
          </w:tcPr>
          <w:p w14:paraId="7948CF92" w14:textId="77777777" w:rsidR="005269DC" w:rsidRPr="00092BB5" w:rsidRDefault="005269DC" w:rsidP="005269D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6D7BDCDE" w14:textId="2B38B001" w:rsidR="005269DC" w:rsidRPr="00092BB5" w:rsidRDefault="005269DC" w:rsidP="005269DC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18.04</w:t>
            </w:r>
          </w:p>
        </w:tc>
        <w:tc>
          <w:tcPr>
            <w:tcW w:w="1417" w:type="dxa"/>
          </w:tcPr>
          <w:p w14:paraId="43D51D5F" w14:textId="3ECC4D2F" w:rsidR="005269DC" w:rsidRPr="00092BB5" w:rsidRDefault="005269DC" w:rsidP="005269DC">
            <w:pPr>
              <w:snapToGrid w:val="0"/>
              <w:rPr>
                <w:sz w:val="24"/>
                <w:szCs w:val="24"/>
              </w:rPr>
            </w:pPr>
          </w:p>
        </w:tc>
      </w:tr>
      <w:tr w:rsidR="005269DC" w:rsidRPr="00092BB5" w14:paraId="63EB0848" w14:textId="77777777" w:rsidTr="00C842BD">
        <w:trPr>
          <w:trHeight w:val="143"/>
        </w:trPr>
        <w:tc>
          <w:tcPr>
            <w:tcW w:w="641" w:type="dxa"/>
            <w:hideMark/>
          </w:tcPr>
          <w:p w14:paraId="326E2E56" w14:textId="77777777" w:rsidR="005269DC" w:rsidRPr="00092BB5" w:rsidRDefault="005269DC" w:rsidP="005269DC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60</w:t>
            </w:r>
          </w:p>
        </w:tc>
        <w:tc>
          <w:tcPr>
            <w:tcW w:w="6300" w:type="dxa"/>
          </w:tcPr>
          <w:p w14:paraId="47F47507" w14:textId="77777777" w:rsidR="005269DC" w:rsidRPr="00092BB5" w:rsidRDefault="005269DC" w:rsidP="005269DC">
            <w:pPr>
              <w:snapToGrid w:val="0"/>
              <w:rPr>
                <w:color w:val="000000"/>
                <w:sz w:val="24"/>
                <w:szCs w:val="24"/>
              </w:rPr>
            </w:pPr>
            <w:r w:rsidRPr="00092BB5">
              <w:rPr>
                <w:color w:val="000000"/>
                <w:sz w:val="24"/>
                <w:szCs w:val="24"/>
              </w:rPr>
              <w:t>Кабатлау «</w:t>
            </w:r>
            <w:r w:rsidRPr="00092BB5">
              <w:rPr>
                <w:color w:val="000000"/>
                <w:sz w:val="24"/>
                <w:szCs w:val="24"/>
                <w:lang w:val="tt-RU"/>
              </w:rPr>
              <w:t>Геометриядән башлангыч мәг</w:t>
            </w:r>
            <w:r w:rsidRPr="00092BB5">
              <w:rPr>
                <w:color w:val="000000"/>
                <w:sz w:val="24"/>
                <w:szCs w:val="24"/>
              </w:rPr>
              <w:t>ъ</w:t>
            </w:r>
            <w:r w:rsidRPr="00092BB5">
              <w:rPr>
                <w:color w:val="000000"/>
                <w:sz w:val="24"/>
                <w:szCs w:val="24"/>
                <w:lang w:val="tt-RU"/>
              </w:rPr>
              <w:t>лүматлар</w:t>
            </w:r>
            <w:r w:rsidRPr="00092BB5">
              <w:rPr>
                <w:color w:val="000000"/>
                <w:sz w:val="24"/>
                <w:szCs w:val="24"/>
              </w:rPr>
              <w:t>. Параллель</w:t>
            </w:r>
            <w:r w:rsidRPr="00092BB5">
              <w:rPr>
                <w:color w:val="000000"/>
                <w:sz w:val="24"/>
                <w:szCs w:val="24"/>
                <w:lang w:val="tt-RU"/>
              </w:rPr>
              <w:t xml:space="preserve"> турылар</w:t>
            </w:r>
            <w:r w:rsidRPr="00092BB5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4933" w:type="dxa"/>
          </w:tcPr>
          <w:p w14:paraId="6267AAA2" w14:textId="77777777" w:rsidR="005269DC" w:rsidRPr="00092BB5" w:rsidRDefault="005269DC" w:rsidP="005269DC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83A7AF1" w14:textId="38C4DFCB" w:rsidR="005269DC" w:rsidRPr="00092BB5" w:rsidRDefault="005269DC" w:rsidP="005269DC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21.04</w:t>
            </w:r>
          </w:p>
        </w:tc>
        <w:tc>
          <w:tcPr>
            <w:tcW w:w="1417" w:type="dxa"/>
          </w:tcPr>
          <w:p w14:paraId="468B2A85" w14:textId="3EB9E1D0" w:rsidR="005269DC" w:rsidRPr="00092BB5" w:rsidRDefault="005269DC" w:rsidP="005269DC">
            <w:pPr>
              <w:snapToGrid w:val="0"/>
              <w:rPr>
                <w:sz w:val="24"/>
                <w:szCs w:val="24"/>
              </w:rPr>
            </w:pPr>
          </w:p>
        </w:tc>
      </w:tr>
      <w:tr w:rsidR="005269DC" w:rsidRPr="00092BB5" w14:paraId="769D335F" w14:textId="77777777" w:rsidTr="00C842BD">
        <w:trPr>
          <w:trHeight w:val="143"/>
        </w:trPr>
        <w:tc>
          <w:tcPr>
            <w:tcW w:w="641" w:type="dxa"/>
            <w:hideMark/>
          </w:tcPr>
          <w:p w14:paraId="4AA99570" w14:textId="77777777" w:rsidR="005269DC" w:rsidRPr="00092BB5" w:rsidRDefault="005269DC" w:rsidP="005269DC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61</w:t>
            </w:r>
          </w:p>
        </w:tc>
        <w:tc>
          <w:tcPr>
            <w:tcW w:w="6300" w:type="dxa"/>
          </w:tcPr>
          <w:p w14:paraId="66D6B703" w14:textId="77777777" w:rsidR="005269DC" w:rsidRPr="00092BB5" w:rsidRDefault="005269DC" w:rsidP="005269DC">
            <w:pPr>
              <w:snapToGrid w:val="0"/>
              <w:rPr>
                <w:color w:val="000000"/>
                <w:sz w:val="24"/>
                <w:szCs w:val="24"/>
                <w:lang w:val="tt-RU"/>
              </w:rPr>
            </w:pPr>
            <w:r w:rsidRPr="00092BB5">
              <w:rPr>
                <w:color w:val="000000"/>
                <w:sz w:val="24"/>
                <w:szCs w:val="24"/>
                <w:lang w:val="tt-RU"/>
              </w:rPr>
              <w:t>Өчпочмаклар</w:t>
            </w:r>
          </w:p>
        </w:tc>
        <w:tc>
          <w:tcPr>
            <w:tcW w:w="4933" w:type="dxa"/>
          </w:tcPr>
          <w:p w14:paraId="65BD084C" w14:textId="77777777" w:rsidR="005269DC" w:rsidRPr="00092BB5" w:rsidRDefault="005269DC" w:rsidP="005269DC">
            <w:pPr>
              <w:snapToGrid w:val="0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5637D950" w14:textId="73CA48E2" w:rsidR="005269DC" w:rsidRPr="00092BB5" w:rsidRDefault="005269DC" w:rsidP="005269DC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25.04</w:t>
            </w:r>
          </w:p>
        </w:tc>
        <w:tc>
          <w:tcPr>
            <w:tcW w:w="1417" w:type="dxa"/>
          </w:tcPr>
          <w:p w14:paraId="3798A921" w14:textId="7C18BBF4" w:rsidR="005269DC" w:rsidRPr="00092BB5" w:rsidRDefault="005269DC" w:rsidP="005269DC">
            <w:pPr>
              <w:snapToGrid w:val="0"/>
              <w:rPr>
                <w:sz w:val="24"/>
                <w:szCs w:val="24"/>
              </w:rPr>
            </w:pPr>
          </w:p>
        </w:tc>
      </w:tr>
      <w:tr w:rsidR="005269DC" w:rsidRPr="00092BB5" w14:paraId="3E6ABC17" w14:textId="77777777" w:rsidTr="00C842BD">
        <w:trPr>
          <w:trHeight w:val="143"/>
        </w:trPr>
        <w:tc>
          <w:tcPr>
            <w:tcW w:w="641" w:type="dxa"/>
            <w:hideMark/>
          </w:tcPr>
          <w:p w14:paraId="07C8C24B" w14:textId="77777777" w:rsidR="005269DC" w:rsidRPr="00092BB5" w:rsidRDefault="005269DC" w:rsidP="005269DC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62</w:t>
            </w:r>
          </w:p>
        </w:tc>
        <w:tc>
          <w:tcPr>
            <w:tcW w:w="6300" w:type="dxa"/>
          </w:tcPr>
          <w:p w14:paraId="3BD2779C" w14:textId="77777777" w:rsidR="005269DC" w:rsidRPr="00092BB5" w:rsidRDefault="005269DC" w:rsidP="005269DC">
            <w:pPr>
              <w:snapToGrid w:val="0"/>
              <w:rPr>
                <w:color w:val="000000"/>
                <w:sz w:val="24"/>
                <w:szCs w:val="24"/>
              </w:rPr>
            </w:pPr>
            <w:r w:rsidRPr="00092BB5">
              <w:rPr>
                <w:color w:val="000000"/>
                <w:sz w:val="24"/>
                <w:szCs w:val="24"/>
                <w:lang w:val="tt-RU"/>
              </w:rPr>
              <w:t>Өчпочмаклар</w:t>
            </w:r>
          </w:p>
        </w:tc>
        <w:tc>
          <w:tcPr>
            <w:tcW w:w="4933" w:type="dxa"/>
          </w:tcPr>
          <w:p w14:paraId="2DB649EE" w14:textId="77777777" w:rsidR="005269DC" w:rsidRPr="00092BB5" w:rsidRDefault="005269DC" w:rsidP="005269DC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44376A3" w14:textId="325AF3A6" w:rsidR="005269DC" w:rsidRPr="00092BB5" w:rsidRDefault="005269DC" w:rsidP="005269DC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28.04</w:t>
            </w:r>
          </w:p>
        </w:tc>
        <w:tc>
          <w:tcPr>
            <w:tcW w:w="1417" w:type="dxa"/>
          </w:tcPr>
          <w:p w14:paraId="7B2B1252" w14:textId="5BEF8636" w:rsidR="005269DC" w:rsidRPr="00092BB5" w:rsidRDefault="005269DC" w:rsidP="005269DC">
            <w:pPr>
              <w:snapToGrid w:val="0"/>
              <w:rPr>
                <w:sz w:val="24"/>
                <w:szCs w:val="24"/>
              </w:rPr>
            </w:pPr>
          </w:p>
        </w:tc>
      </w:tr>
      <w:tr w:rsidR="005269DC" w:rsidRPr="00092BB5" w14:paraId="772A3FDE" w14:textId="77777777" w:rsidTr="00C842BD">
        <w:trPr>
          <w:trHeight w:val="143"/>
        </w:trPr>
        <w:tc>
          <w:tcPr>
            <w:tcW w:w="641" w:type="dxa"/>
            <w:hideMark/>
          </w:tcPr>
          <w:p w14:paraId="1FBE9234" w14:textId="77777777" w:rsidR="005269DC" w:rsidRPr="00092BB5" w:rsidRDefault="005269DC" w:rsidP="005269DC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63</w:t>
            </w:r>
          </w:p>
        </w:tc>
        <w:tc>
          <w:tcPr>
            <w:tcW w:w="6300" w:type="dxa"/>
          </w:tcPr>
          <w:p w14:paraId="6CFB922E" w14:textId="77777777" w:rsidR="005269DC" w:rsidRPr="00092BB5" w:rsidRDefault="005269DC" w:rsidP="005269DC">
            <w:pPr>
              <w:snapToGrid w:val="0"/>
              <w:rPr>
                <w:color w:val="000000"/>
                <w:sz w:val="24"/>
                <w:szCs w:val="24"/>
                <w:lang w:val="tt-RU"/>
              </w:rPr>
            </w:pPr>
            <w:r w:rsidRPr="00092BB5">
              <w:rPr>
                <w:color w:val="000000"/>
                <w:sz w:val="24"/>
                <w:szCs w:val="24"/>
                <w:lang w:val="tt-RU"/>
              </w:rPr>
              <w:t>Әйләнә</w:t>
            </w:r>
          </w:p>
        </w:tc>
        <w:tc>
          <w:tcPr>
            <w:tcW w:w="4933" w:type="dxa"/>
          </w:tcPr>
          <w:p w14:paraId="5D083E04" w14:textId="77777777" w:rsidR="005269DC" w:rsidRPr="00092BB5" w:rsidRDefault="005269DC" w:rsidP="005269DC">
            <w:pPr>
              <w:snapToGrid w:val="0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0A23DEE2" w14:textId="6641F05C" w:rsidR="005269DC" w:rsidRPr="00092BB5" w:rsidRDefault="005269DC" w:rsidP="005269DC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2.05</w:t>
            </w:r>
          </w:p>
        </w:tc>
        <w:tc>
          <w:tcPr>
            <w:tcW w:w="1417" w:type="dxa"/>
          </w:tcPr>
          <w:p w14:paraId="1D2A346F" w14:textId="0EFCA827" w:rsidR="005269DC" w:rsidRPr="00092BB5" w:rsidRDefault="005269DC" w:rsidP="005269DC">
            <w:pPr>
              <w:snapToGrid w:val="0"/>
              <w:rPr>
                <w:sz w:val="24"/>
                <w:szCs w:val="24"/>
              </w:rPr>
            </w:pPr>
          </w:p>
        </w:tc>
      </w:tr>
      <w:tr w:rsidR="005269DC" w:rsidRPr="00092BB5" w14:paraId="799EC103" w14:textId="77777777" w:rsidTr="00C842BD">
        <w:trPr>
          <w:trHeight w:val="143"/>
        </w:trPr>
        <w:tc>
          <w:tcPr>
            <w:tcW w:w="641" w:type="dxa"/>
            <w:hideMark/>
          </w:tcPr>
          <w:p w14:paraId="2AE114AC" w14:textId="77777777" w:rsidR="005269DC" w:rsidRPr="00092BB5" w:rsidRDefault="005269DC" w:rsidP="005269DC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64</w:t>
            </w:r>
          </w:p>
        </w:tc>
        <w:tc>
          <w:tcPr>
            <w:tcW w:w="6300" w:type="dxa"/>
          </w:tcPr>
          <w:p w14:paraId="17E2C90D" w14:textId="77777777" w:rsidR="005269DC" w:rsidRPr="00092BB5" w:rsidRDefault="005269DC" w:rsidP="005269DC">
            <w:pPr>
              <w:snapToGrid w:val="0"/>
              <w:rPr>
                <w:color w:val="000000"/>
                <w:sz w:val="24"/>
                <w:szCs w:val="24"/>
                <w:lang w:val="tt-RU"/>
              </w:rPr>
            </w:pPr>
            <w:r w:rsidRPr="00092BB5">
              <w:rPr>
                <w:color w:val="000000"/>
                <w:sz w:val="24"/>
                <w:szCs w:val="24"/>
                <w:lang w:val="tt-RU"/>
              </w:rPr>
              <w:t>Дүртпочмаклыклар.</w:t>
            </w:r>
          </w:p>
          <w:p w14:paraId="7247C4E5" w14:textId="77777777" w:rsidR="005269DC" w:rsidRPr="00092BB5" w:rsidRDefault="005269DC" w:rsidP="005269DC">
            <w:pPr>
              <w:snapToGrid w:val="0"/>
              <w:rPr>
                <w:color w:val="000000"/>
                <w:sz w:val="24"/>
                <w:szCs w:val="24"/>
                <w:lang w:val="tt-RU"/>
              </w:rPr>
            </w:pPr>
            <w:r w:rsidRPr="00092BB5">
              <w:rPr>
                <w:color w:val="000000"/>
                <w:sz w:val="24"/>
                <w:szCs w:val="24"/>
                <w:lang w:val="tt-RU"/>
              </w:rPr>
              <w:t>Күппочмаклыклар</w:t>
            </w:r>
          </w:p>
        </w:tc>
        <w:tc>
          <w:tcPr>
            <w:tcW w:w="4933" w:type="dxa"/>
          </w:tcPr>
          <w:p w14:paraId="200C6C5F" w14:textId="77777777" w:rsidR="005269DC" w:rsidRDefault="005269DC" w:rsidP="005269DC">
            <w:pPr>
              <w:rPr>
                <w:color w:val="000000"/>
                <w:sz w:val="24"/>
                <w:szCs w:val="24"/>
                <w:lang w:val="tt-RU"/>
              </w:rPr>
            </w:pPr>
          </w:p>
          <w:p w14:paraId="6AA03B36" w14:textId="77777777" w:rsidR="005269DC" w:rsidRPr="00092BB5" w:rsidRDefault="005269DC" w:rsidP="005269DC">
            <w:pPr>
              <w:snapToGrid w:val="0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465988D7" w14:textId="0AAED716" w:rsidR="005269DC" w:rsidRPr="00092BB5" w:rsidRDefault="005269DC" w:rsidP="005269DC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5.05</w:t>
            </w:r>
          </w:p>
        </w:tc>
        <w:tc>
          <w:tcPr>
            <w:tcW w:w="1417" w:type="dxa"/>
          </w:tcPr>
          <w:p w14:paraId="73E37F7D" w14:textId="0DCB8E2D" w:rsidR="005269DC" w:rsidRPr="00092BB5" w:rsidRDefault="005269DC" w:rsidP="005269DC">
            <w:pPr>
              <w:snapToGrid w:val="0"/>
              <w:rPr>
                <w:sz w:val="24"/>
                <w:szCs w:val="24"/>
              </w:rPr>
            </w:pPr>
          </w:p>
        </w:tc>
      </w:tr>
      <w:tr w:rsidR="005269DC" w:rsidRPr="00092BB5" w14:paraId="1A246C83" w14:textId="77777777" w:rsidTr="00C842BD">
        <w:trPr>
          <w:trHeight w:val="143"/>
        </w:trPr>
        <w:tc>
          <w:tcPr>
            <w:tcW w:w="641" w:type="dxa"/>
            <w:hideMark/>
          </w:tcPr>
          <w:p w14:paraId="5A5F91CA" w14:textId="77777777" w:rsidR="005269DC" w:rsidRPr="00092BB5" w:rsidRDefault="005269DC" w:rsidP="005269DC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65</w:t>
            </w:r>
          </w:p>
        </w:tc>
        <w:tc>
          <w:tcPr>
            <w:tcW w:w="6300" w:type="dxa"/>
          </w:tcPr>
          <w:p w14:paraId="1F68DC69" w14:textId="77777777" w:rsidR="005269DC" w:rsidRPr="00092BB5" w:rsidRDefault="005269DC" w:rsidP="005269DC">
            <w:pPr>
              <w:snapToGrid w:val="0"/>
              <w:rPr>
                <w:color w:val="000000"/>
                <w:sz w:val="24"/>
                <w:szCs w:val="24"/>
                <w:lang w:val="tt-RU"/>
              </w:rPr>
            </w:pPr>
            <w:r w:rsidRPr="00092BB5">
              <w:rPr>
                <w:color w:val="000000"/>
                <w:sz w:val="24"/>
                <w:szCs w:val="24"/>
              </w:rPr>
              <w:t xml:space="preserve">Вектор. </w:t>
            </w:r>
            <w:r w:rsidRPr="00092BB5">
              <w:rPr>
                <w:color w:val="000000"/>
                <w:sz w:val="24"/>
                <w:szCs w:val="24"/>
                <w:lang w:val="tt-RU"/>
              </w:rPr>
              <w:t>К</w:t>
            </w:r>
            <w:r w:rsidRPr="00092BB5">
              <w:rPr>
                <w:color w:val="000000"/>
                <w:sz w:val="24"/>
                <w:szCs w:val="24"/>
              </w:rPr>
              <w:t>оординат</w:t>
            </w:r>
            <w:r w:rsidRPr="00092BB5">
              <w:rPr>
                <w:color w:val="000000"/>
                <w:sz w:val="24"/>
                <w:szCs w:val="24"/>
                <w:lang w:val="tt-RU"/>
              </w:rPr>
              <w:t>алар</w:t>
            </w:r>
            <w:r w:rsidRPr="00092BB5">
              <w:rPr>
                <w:color w:val="000000"/>
                <w:sz w:val="24"/>
                <w:szCs w:val="24"/>
              </w:rPr>
              <w:t xml:space="preserve"> </w:t>
            </w:r>
            <w:r w:rsidRPr="00092BB5">
              <w:rPr>
                <w:color w:val="000000"/>
                <w:sz w:val="24"/>
                <w:szCs w:val="24"/>
                <w:lang w:val="tt-RU"/>
              </w:rPr>
              <w:t>м</w:t>
            </w:r>
            <w:r w:rsidRPr="00092BB5">
              <w:rPr>
                <w:color w:val="000000"/>
                <w:sz w:val="24"/>
                <w:szCs w:val="24"/>
              </w:rPr>
              <w:t>етод</w:t>
            </w:r>
            <w:r w:rsidRPr="00092BB5">
              <w:rPr>
                <w:color w:val="000000"/>
                <w:sz w:val="24"/>
                <w:szCs w:val="24"/>
                <w:lang w:val="tt-RU"/>
              </w:rPr>
              <w:t>ы</w:t>
            </w:r>
            <w:r w:rsidRPr="00092BB5">
              <w:rPr>
                <w:color w:val="000000"/>
                <w:sz w:val="24"/>
                <w:szCs w:val="24"/>
              </w:rPr>
              <w:t xml:space="preserve">. </w:t>
            </w:r>
            <w:r w:rsidRPr="00092BB5">
              <w:rPr>
                <w:color w:val="000000"/>
                <w:sz w:val="24"/>
                <w:szCs w:val="24"/>
                <w:lang w:val="tt-RU"/>
              </w:rPr>
              <w:t>Хәрәкәт</w:t>
            </w:r>
          </w:p>
        </w:tc>
        <w:tc>
          <w:tcPr>
            <w:tcW w:w="4933" w:type="dxa"/>
          </w:tcPr>
          <w:p w14:paraId="2613DC3B" w14:textId="77777777" w:rsidR="005269DC" w:rsidRPr="00092BB5" w:rsidRDefault="005269DC" w:rsidP="005269DC">
            <w:pPr>
              <w:snapToGrid w:val="0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14DC5C73" w14:textId="707E1C6A" w:rsidR="005269DC" w:rsidRPr="00092BB5" w:rsidRDefault="005269DC" w:rsidP="005269DC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9.05</w:t>
            </w:r>
          </w:p>
        </w:tc>
        <w:tc>
          <w:tcPr>
            <w:tcW w:w="1417" w:type="dxa"/>
          </w:tcPr>
          <w:p w14:paraId="64D35302" w14:textId="551A1C0E" w:rsidR="005269DC" w:rsidRPr="00092BB5" w:rsidRDefault="005269DC" w:rsidP="005269DC">
            <w:pPr>
              <w:snapToGrid w:val="0"/>
              <w:rPr>
                <w:sz w:val="24"/>
                <w:szCs w:val="24"/>
              </w:rPr>
            </w:pPr>
          </w:p>
        </w:tc>
      </w:tr>
      <w:tr w:rsidR="005269DC" w:rsidRPr="00092BB5" w14:paraId="13E8A8E7" w14:textId="77777777" w:rsidTr="00C842BD">
        <w:trPr>
          <w:trHeight w:val="143"/>
        </w:trPr>
        <w:tc>
          <w:tcPr>
            <w:tcW w:w="641" w:type="dxa"/>
          </w:tcPr>
          <w:p w14:paraId="0263AFF1" w14:textId="77777777" w:rsidR="005269DC" w:rsidRPr="00092BB5" w:rsidRDefault="005269DC" w:rsidP="005269DC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66</w:t>
            </w:r>
          </w:p>
        </w:tc>
        <w:tc>
          <w:tcPr>
            <w:tcW w:w="6300" w:type="dxa"/>
          </w:tcPr>
          <w:p w14:paraId="45615591" w14:textId="77777777" w:rsidR="005269DC" w:rsidRPr="00092BB5" w:rsidRDefault="005269DC" w:rsidP="005269DC">
            <w:pPr>
              <w:snapToGrid w:val="0"/>
              <w:rPr>
                <w:color w:val="000000"/>
                <w:sz w:val="24"/>
                <w:szCs w:val="24"/>
                <w:lang w:val="tt-RU"/>
              </w:rPr>
            </w:pPr>
            <w:r w:rsidRPr="00092BB5">
              <w:rPr>
                <w:color w:val="000000"/>
                <w:sz w:val="24"/>
                <w:szCs w:val="24"/>
                <w:lang w:val="tt-RU"/>
              </w:rPr>
              <w:t>Өчпочмакның яклары һәм почмаклары арасындагы бәйләнешләр.</w:t>
            </w:r>
            <w:r w:rsidRPr="00092BB5">
              <w:rPr>
                <w:color w:val="000000"/>
                <w:sz w:val="24"/>
                <w:szCs w:val="24"/>
              </w:rPr>
              <w:t xml:space="preserve"> </w:t>
            </w:r>
            <w:r w:rsidRPr="00092BB5">
              <w:rPr>
                <w:color w:val="000000"/>
                <w:sz w:val="24"/>
                <w:szCs w:val="24"/>
                <w:lang w:val="tt-RU"/>
              </w:rPr>
              <w:t>Векторларның скаляр тапкырчыгышы</w:t>
            </w:r>
          </w:p>
        </w:tc>
        <w:tc>
          <w:tcPr>
            <w:tcW w:w="4933" w:type="dxa"/>
          </w:tcPr>
          <w:p w14:paraId="50ED486D" w14:textId="77777777" w:rsidR="005269DC" w:rsidRPr="00092BB5" w:rsidRDefault="005269DC" w:rsidP="005269DC">
            <w:pPr>
              <w:snapToGrid w:val="0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421C6B2D" w14:textId="3114FBE8" w:rsidR="005269DC" w:rsidRPr="00092BB5" w:rsidRDefault="005269DC" w:rsidP="005269DC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lang w:val="tt-RU"/>
              </w:rPr>
              <w:t>12.05</w:t>
            </w:r>
          </w:p>
        </w:tc>
        <w:tc>
          <w:tcPr>
            <w:tcW w:w="1417" w:type="dxa"/>
          </w:tcPr>
          <w:p w14:paraId="57488379" w14:textId="65B31867" w:rsidR="005269DC" w:rsidRPr="00092BB5" w:rsidRDefault="005269DC" w:rsidP="005269DC">
            <w:pPr>
              <w:snapToGrid w:val="0"/>
              <w:rPr>
                <w:sz w:val="24"/>
                <w:szCs w:val="24"/>
              </w:rPr>
            </w:pPr>
          </w:p>
        </w:tc>
      </w:tr>
      <w:tr w:rsidR="005269DC" w:rsidRPr="00092BB5" w14:paraId="17F8C544" w14:textId="77777777" w:rsidTr="00C842BD">
        <w:trPr>
          <w:trHeight w:val="143"/>
        </w:trPr>
        <w:tc>
          <w:tcPr>
            <w:tcW w:w="641" w:type="dxa"/>
          </w:tcPr>
          <w:p w14:paraId="5FA467A1" w14:textId="77777777" w:rsidR="005269DC" w:rsidRPr="00092BB5" w:rsidRDefault="005269DC" w:rsidP="005269DC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67</w:t>
            </w:r>
          </w:p>
        </w:tc>
        <w:tc>
          <w:tcPr>
            <w:tcW w:w="6300" w:type="dxa"/>
          </w:tcPr>
          <w:p w14:paraId="412870CB" w14:textId="77777777" w:rsidR="005269DC" w:rsidRPr="00092BB5" w:rsidRDefault="005269DC" w:rsidP="005269DC">
            <w:pPr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Контрольная работа №5</w:t>
            </w:r>
            <w:r w:rsidRPr="00092BB5">
              <w:rPr>
                <w:color w:val="000000"/>
                <w:sz w:val="24"/>
                <w:szCs w:val="24"/>
              </w:rPr>
              <w:t xml:space="preserve"> Административная контрольная работа (в формате ГИА)</w:t>
            </w:r>
          </w:p>
        </w:tc>
        <w:tc>
          <w:tcPr>
            <w:tcW w:w="4933" w:type="dxa"/>
          </w:tcPr>
          <w:p w14:paraId="780D8DB5" w14:textId="77777777" w:rsidR="005269DC" w:rsidRPr="00092BB5" w:rsidRDefault="005269DC" w:rsidP="005269DC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77BE567" w14:textId="0D10AE41" w:rsidR="005269DC" w:rsidRPr="00092BB5" w:rsidRDefault="005269DC" w:rsidP="005269DC">
            <w:pPr>
              <w:pStyle w:val="a6"/>
              <w:snapToGrid w:val="0"/>
              <w:spacing w:before="0" w:after="0"/>
              <w:rPr>
                <w:iCs/>
                <w:lang w:val="tt-RU"/>
              </w:rPr>
            </w:pPr>
            <w:r>
              <w:rPr>
                <w:iCs/>
                <w:lang w:val="tt-RU"/>
              </w:rPr>
              <w:t>16.05</w:t>
            </w:r>
          </w:p>
        </w:tc>
        <w:tc>
          <w:tcPr>
            <w:tcW w:w="1417" w:type="dxa"/>
          </w:tcPr>
          <w:p w14:paraId="771C6918" w14:textId="22BC2706" w:rsidR="005269DC" w:rsidRPr="00092BB5" w:rsidRDefault="005269DC" w:rsidP="005269DC">
            <w:pPr>
              <w:snapToGrid w:val="0"/>
              <w:rPr>
                <w:sz w:val="24"/>
                <w:szCs w:val="24"/>
              </w:rPr>
            </w:pPr>
          </w:p>
        </w:tc>
      </w:tr>
      <w:tr w:rsidR="005269DC" w:rsidRPr="00092BB5" w14:paraId="7A4B8CD6" w14:textId="77777777" w:rsidTr="00C842BD">
        <w:trPr>
          <w:trHeight w:val="143"/>
        </w:trPr>
        <w:tc>
          <w:tcPr>
            <w:tcW w:w="641" w:type="dxa"/>
          </w:tcPr>
          <w:p w14:paraId="3DB48BCF" w14:textId="77777777" w:rsidR="005269DC" w:rsidRPr="00092BB5" w:rsidRDefault="005269DC" w:rsidP="005269DC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68</w:t>
            </w:r>
          </w:p>
        </w:tc>
        <w:tc>
          <w:tcPr>
            <w:tcW w:w="6300" w:type="dxa"/>
          </w:tcPr>
          <w:p w14:paraId="52645053" w14:textId="77777777" w:rsidR="005269DC" w:rsidRPr="00092BB5" w:rsidRDefault="005269DC" w:rsidP="005269DC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Йомгаклау</w:t>
            </w:r>
          </w:p>
        </w:tc>
        <w:tc>
          <w:tcPr>
            <w:tcW w:w="4933" w:type="dxa"/>
          </w:tcPr>
          <w:p w14:paraId="26C5E27C" w14:textId="77777777" w:rsidR="005269DC" w:rsidRPr="00092BB5" w:rsidRDefault="005269DC" w:rsidP="005269DC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6D6A6EF8" w14:textId="612F124A" w:rsidR="005269DC" w:rsidRPr="00092BB5" w:rsidRDefault="000A48D8" w:rsidP="005269DC">
            <w:pPr>
              <w:rPr>
                <w:iCs/>
                <w:lang w:val="tt-RU"/>
              </w:rPr>
            </w:pPr>
            <w:r>
              <w:rPr>
                <w:iCs/>
                <w:lang w:val="tt-RU"/>
              </w:rPr>
              <w:t>19.05</w:t>
            </w:r>
          </w:p>
        </w:tc>
        <w:tc>
          <w:tcPr>
            <w:tcW w:w="1417" w:type="dxa"/>
          </w:tcPr>
          <w:p w14:paraId="273012BC" w14:textId="2731D178" w:rsidR="005269DC" w:rsidRPr="00092BB5" w:rsidRDefault="005269DC" w:rsidP="005269DC">
            <w:pPr>
              <w:snapToGrid w:val="0"/>
              <w:rPr>
                <w:sz w:val="24"/>
                <w:szCs w:val="24"/>
              </w:rPr>
            </w:pPr>
          </w:p>
        </w:tc>
      </w:tr>
      <w:tr w:rsidR="005269DC" w:rsidRPr="00092BB5" w14:paraId="694434C1" w14:textId="77777777" w:rsidTr="00C842BD">
        <w:trPr>
          <w:trHeight w:val="143"/>
        </w:trPr>
        <w:tc>
          <w:tcPr>
            <w:tcW w:w="641" w:type="dxa"/>
          </w:tcPr>
          <w:p w14:paraId="666FE904" w14:textId="77777777" w:rsidR="005269DC" w:rsidRPr="00092BB5" w:rsidRDefault="005269DC" w:rsidP="005269DC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00" w:type="dxa"/>
          </w:tcPr>
          <w:p w14:paraId="6E4B1D89" w14:textId="77777777" w:rsidR="005269DC" w:rsidRDefault="005269DC" w:rsidP="005269DC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4933" w:type="dxa"/>
          </w:tcPr>
          <w:p w14:paraId="52B8FDDD" w14:textId="77777777" w:rsidR="005269DC" w:rsidRPr="00092BB5" w:rsidRDefault="005269DC" w:rsidP="005269DC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1DEFF31C" w14:textId="77777777" w:rsidR="005269DC" w:rsidRPr="00092BB5" w:rsidRDefault="005269DC" w:rsidP="005269DC">
            <w:pPr>
              <w:rPr>
                <w:iCs/>
                <w:lang w:val="tt-RU"/>
              </w:rPr>
            </w:pPr>
          </w:p>
        </w:tc>
        <w:tc>
          <w:tcPr>
            <w:tcW w:w="1417" w:type="dxa"/>
          </w:tcPr>
          <w:p w14:paraId="194E3B43" w14:textId="77777777" w:rsidR="005269DC" w:rsidRDefault="005269DC" w:rsidP="005269DC">
            <w:pPr>
              <w:snapToGrid w:val="0"/>
              <w:rPr>
                <w:iCs/>
                <w:lang w:val="tt-RU"/>
              </w:rPr>
            </w:pPr>
          </w:p>
        </w:tc>
      </w:tr>
    </w:tbl>
    <w:p w14:paraId="22A2B0E0" w14:textId="77777777" w:rsidR="002105DE" w:rsidRDefault="002105DE" w:rsidP="0076745C">
      <w:pPr>
        <w:pStyle w:val="a6"/>
        <w:rPr>
          <w:b/>
          <w:color w:val="000000"/>
          <w:sz w:val="22"/>
          <w:szCs w:val="22"/>
        </w:rPr>
      </w:pPr>
    </w:p>
    <w:p w14:paraId="7B804A29" w14:textId="77777777" w:rsidR="002105DE" w:rsidRDefault="002105DE" w:rsidP="0076745C">
      <w:pPr>
        <w:pStyle w:val="a6"/>
        <w:rPr>
          <w:b/>
          <w:color w:val="000000"/>
          <w:sz w:val="22"/>
          <w:szCs w:val="22"/>
        </w:rPr>
      </w:pPr>
    </w:p>
    <w:p w14:paraId="2A4719A1" w14:textId="77777777" w:rsidR="002105DE" w:rsidRDefault="002105DE" w:rsidP="0076745C">
      <w:pPr>
        <w:pStyle w:val="a6"/>
        <w:rPr>
          <w:b/>
          <w:color w:val="000000"/>
          <w:sz w:val="22"/>
          <w:szCs w:val="22"/>
        </w:rPr>
      </w:pPr>
    </w:p>
    <w:p w14:paraId="3F66E614" w14:textId="03A9F5CB" w:rsidR="0076745C" w:rsidRDefault="0076745C" w:rsidP="0076745C">
      <w:pPr>
        <w:pStyle w:val="a6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Учебники:</w:t>
      </w:r>
    </w:p>
    <w:p w14:paraId="69955C50" w14:textId="77777777" w:rsidR="0076745C" w:rsidRDefault="0076745C" w:rsidP="0076745C">
      <w:pPr>
        <w:pStyle w:val="a6"/>
        <w:numPr>
          <w:ilvl w:val="1"/>
          <w:numId w:val="39"/>
        </w:numPr>
        <w:spacing w:before="0"/>
        <w:rPr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Геометрия 7 – 9</w:t>
      </w:r>
      <w:r>
        <w:rPr>
          <w:sz w:val="22"/>
          <w:szCs w:val="22"/>
          <w:u w:val="single"/>
        </w:rPr>
        <w:t>: Учеб. для общеобразоват. учреждений/ Л.С. Атанасян, В.Ф. Бутузов, С.Б. Кадомцев и др. – М.: Просвещение, 2009.</w:t>
      </w:r>
    </w:p>
    <w:p w14:paraId="22035B1B" w14:textId="77777777" w:rsidR="0076745C" w:rsidRDefault="0076745C" w:rsidP="0076745C">
      <w:pPr>
        <w:pStyle w:val="a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ПЕРЕЧЕНЬ ЛИТЕРАТУРЫ И СРЕДСТВ ОБУЧЕНИЯ</w:t>
      </w:r>
    </w:p>
    <w:p w14:paraId="75CADFD1" w14:textId="77777777" w:rsidR="0076745C" w:rsidRDefault="0076745C" w:rsidP="0076745C">
      <w:pPr>
        <w:pStyle w:val="a6"/>
        <w:numPr>
          <w:ilvl w:val="0"/>
          <w:numId w:val="41"/>
        </w:numPr>
        <w:spacing w:before="0" w:after="0"/>
        <w:jc w:val="both"/>
        <w:rPr>
          <w:i/>
          <w:sz w:val="26"/>
          <w:szCs w:val="26"/>
        </w:rPr>
      </w:pPr>
      <w:r>
        <w:rPr>
          <w:sz w:val="26"/>
          <w:szCs w:val="26"/>
        </w:rPr>
        <w:lastRenderedPageBreak/>
        <w:t xml:space="preserve">Геометрия. Учебник для 9 класса./ Л.С.Атанасян, В.Ф.Бутузов, С.Б.Кадомцев и др. -  </w:t>
      </w:r>
      <w:r>
        <w:rPr>
          <w:i/>
          <w:sz w:val="26"/>
          <w:szCs w:val="26"/>
        </w:rPr>
        <w:t>М.: Просвещение, 2006.</w:t>
      </w:r>
      <w:r>
        <w:rPr>
          <w:sz w:val="26"/>
          <w:szCs w:val="26"/>
        </w:rPr>
        <w:t xml:space="preserve"> </w:t>
      </w:r>
      <w:r>
        <w:rPr>
          <w:i/>
          <w:sz w:val="26"/>
          <w:szCs w:val="26"/>
        </w:rPr>
        <w:t>Рекомендован Министерством образования и  науки РФ к использованию в образовательном процессе в общеобразовательных учреждениях на 2017-2018 учебный год.</w:t>
      </w:r>
    </w:p>
    <w:p w14:paraId="02F939EF" w14:textId="77777777" w:rsidR="0076745C" w:rsidRDefault="0076745C" w:rsidP="0076745C">
      <w:pPr>
        <w:numPr>
          <w:ilvl w:val="0"/>
          <w:numId w:val="41"/>
        </w:numPr>
        <w:suppressAutoHyphens/>
        <w:autoSpaceDN w:val="0"/>
        <w:spacing w:after="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Ф.Ф.Лысенко, С.Ю.Кулабухова Математика -9 класс «П</w:t>
      </w:r>
      <w:r w:rsidR="00131172">
        <w:rPr>
          <w:color w:val="000000"/>
          <w:sz w:val="24"/>
          <w:szCs w:val="24"/>
        </w:rPr>
        <w:t>одготовка к ГИА -2019</w:t>
      </w:r>
      <w:r>
        <w:rPr>
          <w:color w:val="000000"/>
          <w:sz w:val="24"/>
          <w:szCs w:val="24"/>
        </w:rPr>
        <w:t>»</w:t>
      </w:r>
    </w:p>
    <w:p w14:paraId="2E30339B" w14:textId="77777777" w:rsidR="0076745C" w:rsidRDefault="0076745C" w:rsidP="0076745C">
      <w:pPr>
        <w:autoSpaceDN w:val="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.</w:t>
      </w:r>
    </w:p>
    <w:p w14:paraId="0A389A7B" w14:textId="77777777" w:rsidR="0076745C" w:rsidRDefault="0076745C" w:rsidP="0076745C">
      <w:pPr>
        <w:autoSpaceDN w:val="0"/>
        <w:ind w:left="851"/>
        <w:rPr>
          <w:color w:val="000000"/>
          <w:sz w:val="24"/>
          <w:szCs w:val="24"/>
          <w:lang w:val="tt-RU"/>
        </w:rPr>
      </w:pPr>
    </w:p>
    <w:p w14:paraId="388B0AA5" w14:textId="77777777" w:rsidR="0076745C" w:rsidRDefault="0076745C" w:rsidP="0076745C">
      <w:pPr>
        <w:autoSpaceDN w:val="0"/>
        <w:ind w:left="851"/>
        <w:rPr>
          <w:color w:val="000000"/>
          <w:sz w:val="24"/>
          <w:szCs w:val="24"/>
          <w:lang w:val="tt-RU"/>
        </w:rPr>
      </w:pPr>
    </w:p>
    <w:p w14:paraId="49242AFE" w14:textId="77777777" w:rsidR="0076745C" w:rsidRDefault="0076745C" w:rsidP="0076745C">
      <w:pPr>
        <w:autoSpaceDN w:val="0"/>
        <w:rPr>
          <w:i/>
          <w:sz w:val="26"/>
          <w:szCs w:val="26"/>
          <w:lang w:val="tt-RU"/>
        </w:rPr>
      </w:pPr>
    </w:p>
    <w:p w14:paraId="0B921DF4" w14:textId="77777777" w:rsidR="0076745C" w:rsidRPr="00092BB5" w:rsidRDefault="0076745C" w:rsidP="0076745C">
      <w:pPr>
        <w:rPr>
          <w:sz w:val="24"/>
          <w:szCs w:val="24"/>
          <w:lang w:val="tt-RU"/>
        </w:rPr>
      </w:pPr>
    </w:p>
    <w:p w14:paraId="7F93DEA5" w14:textId="77777777" w:rsidR="008C0FB9" w:rsidRDefault="008C0FB9"/>
    <w:sectPr w:rsidR="008C0FB9" w:rsidSect="001C722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DejaVu Sans">
    <w:charset w:val="00"/>
    <w:family w:val="auto"/>
    <w:pitch w:val="variable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62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b w:val="0"/>
        <w:i w:val="0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b w:val="0"/>
        <w:i w:val="0"/>
        <w:color w:val="auto"/>
      </w:rPr>
    </w:lvl>
  </w:abstractNum>
  <w:abstractNum w:abstractNumId="5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</w:abstractNum>
  <w:abstractNum w:abstractNumId="6" w15:restartNumberingAfterBreak="0">
    <w:nsid w:val="00000007"/>
    <w:multiLevelType w:val="multi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b/>
        <w:strike w:val="0"/>
        <w:dstrike w:val="0"/>
        <w:color w:val="000000"/>
        <w:sz w:val="28"/>
        <w:u w:val="none"/>
        <w:effect w:val="no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900" w:hanging="360"/>
      </w:pPr>
      <w:rPr>
        <w:rFonts w:ascii="Symbol" w:hAnsi="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b/>
        <w:strike w:val="0"/>
        <w:dstrike w:val="0"/>
        <w:color w:val="000000"/>
        <w:sz w:val="28"/>
        <w:u w:val="none"/>
        <w:effect w:val="no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3" w15:restartNumberingAfterBreak="0">
    <w:nsid w:val="006D03E7"/>
    <w:multiLevelType w:val="multilevel"/>
    <w:tmpl w:val="C72C7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54A284A"/>
    <w:multiLevelType w:val="multilevel"/>
    <w:tmpl w:val="BF8C0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CC93C73"/>
    <w:multiLevelType w:val="multilevel"/>
    <w:tmpl w:val="B5669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D4E1E14"/>
    <w:multiLevelType w:val="multilevel"/>
    <w:tmpl w:val="1D886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02E77BA"/>
    <w:multiLevelType w:val="multilevel"/>
    <w:tmpl w:val="E04A1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2FD254A"/>
    <w:multiLevelType w:val="multilevel"/>
    <w:tmpl w:val="9AFEA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80E0155"/>
    <w:multiLevelType w:val="multilevel"/>
    <w:tmpl w:val="83248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3F51EAE"/>
    <w:multiLevelType w:val="multilevel"/>
    <w:tmpl w:val="81ECA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4A76102"/>
    <w:multiLevelType w:val="multilevel"/>
    <w:tmpl w:val="9FEEF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4B44083"/>
    <w:multiLevelType w:val="multilevel"/>
    <w:tmpl w:val="52D29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7F50A90"/>
    <w:multiLevelType w:val="multilevel"/>
    <w:tmpl w:val="E3802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FEE758E"/>
    <w:multiLevelType w:val="multilevel"/>
    <w:tmpl w:val="12023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1A77E5B"/>
    <w:multiLevelType w:val="multilevel"/>
    <w:tmpl w:val="6B924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4707C72"/>
    <w:multiLevelType w:val="multilevel"/>
    <w:tmpl w:val="F698B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B840225"/>
    <w:multiLevelType w:val="multilevel"/>
    <w:tmpl w:val="E4868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76108A8"/>
    <w:multiLevelType w:val="multilevel"/>
    <w:tmpl w:val="9F5AB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1BF6581"/>
    <w:multiLevelType w:val="multilevel"/>
    <w:tmpl w:val="A0C8C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1FA2869"/>
    <w:multiLevelType w:val="multilevel"/>
    <w:tmpl w:val="031EF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42D11AD"/>
    <w:multiLevelType w:val="multilevel"/>
    <w:tmpl w:val="B96C1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5334FBA"/>
    <w:multiLevelType w:val="multilevel"/>
    <w:tmpl w:val="B85AD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D32B8D"/>
    <w:multiLevelType w:val="multilevel"/>
    <w:tmpl w:val="E68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9A97DA0"/>
    <w:multiLevelType w:val="multilevel"/>
    <w:tmpl w:val="64D6F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BBC151C"/>
    <w:multiLevelType w:val="multilevel"/>
    <w:tmpl w:val="0FFA5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04463B0"/>
    <w:multiLevelType w:val="multilevel"/>
    <w:tmpl w:val="682E2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A743535"/>
    <w:multiLevelType w:val="multilevel"/>
    <w:tmpl w:val="E432C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0094F05"/>
    <w:multiLevelType w:val="multilevel"/>
    <w:tmpl w:val="8F0C5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BEB3FC9"/>
    <w:multiLevelType w:val="multilevel"/>
    <w:tmpl w:val="83084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C6159A8"/>
    <w:multiLevelType w:val="multilevel"/>
    <w:tmpl w:val="B02AD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DB5618A"/>
    <w:multiLevelType w:val="multilevel"/>
    <w:tmpl w:val="59349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78109046">
    <w:abstractNumId w:val="34"/>
  </w:num>
  <w:num w:numId="2" w16cid:durableId="1482772224">
    <w:abstractNumId w:val="17"/>
  </w:num>
  <w:num w:numId="3" w16cid:durableId="1246454074">
    <w:abstractNumId w:val="27"/>
  </w:num>
  <w:num w:numId="4" w16cid:durableId="694767120">
    <w:abstractNumId w:val="41"/>
  </w:num>
  <w:num w:numId="5" w16cid:durableId="769005072">
    <w:abstractNumId w:val="16"/>
  </w:num>
  <w:num w:numId="6" w16cid:durableId="1534419608">
    <w:abstractNumId w:val="14"/>
  </w:num>
  <w:num w:numId="7" w16cid:durableId="1324159089">
    <w:abstractNumId w:val="25"/>
  </w:num>
  <w:num w:numId="8" w16cid:durableId="1175340593">
    <w:abstractNumId w:val="32"/>
  </w:num>
  <w:num w:numId="9" w16cid:durableId="1881822182">
    <w:abstractNumId w:val="22"/>
  </w:num>
  <w:num w:numId="10" w16cid:durableId="2003460699">
    <w:abstractNumId w:val="13"/>
  </w:num>
  <w:num w:numId="11" w16cid:durableId="1438519806">
    <w:abstractNumId w:val="31"/>
  </w:num>
  <w:num w:numId="12" w16cid:durableId="292291555">
    <w:abstractNumId w:val="20"/>
  </w:num>
  <w:num w:numId="13" w16cid:durableId="90131844">
    <w:abstractNumId w:val="40"/>
  </w:num>
  <w:num w:numId="14" w16cid:durableId="577331313">
    <w:abstractNumId w:val="18"/>
  </w:num>
  <w:num w:numId="15" w16cid:durableId="472017113">
    <w:abstractNumId w:val="37"/>
  </w:num>
  <w:num w:numId="16" w16cid:durableId="1606956011">
    <w:abstractNumId w:val="36"/>
  </w:num>
  <w:num w:numId="17" w16cid:durableId="1126511399">
    <w:abstractNumId w:val="19"/>
  </w:num>
  <w:num w:numId="18" w16cid:durableId="1956250970">
    <w:abstractNumId w:val="26"/>
  </w:num>
  <w:num w:numId="19" w16cid:durableId="1219052558">
    <w:abstractNumId w:val="38"/>
  </w:num>
  <w:num w:numId="20" w16cid:durableId="419569021">
    <w:abstractNumId w:val="24"/>
  </w:num>
  <w:num w:numId="21" w16cid:durableId="993263769">
    <w:abstractNumId w:val="30"/>
  </w:num>
  <w:num w:numId="22" w16cid:durableId="598369788">
    <w:abstractNumId w:val="15"/>
  </w:num>
  <w:num w:numId="23" w16cid:durableId="1476026551">
    <w:abstractNumId w:val="39"/>
  </w:num>
  <w:num w:numId="24" w16cid:durableId="1009991854">
    <w:abstractNumId w:val="29"/>
  </w:num>
  <w:num w:numId="25" w16cid:durableId="1596664931">
    <w:abstractNumId w:val="21"/>
  </w:num>
  <w:num w:numId="26" w16cid:durableId="1002971878">
    <w:abstractNumId w:val="28"/>
  </w:num>
  <w:num w:numId="27" w16cid:durableId="487986463">
    <w:abstractNumId w:val="35"/>
  </w:num>
  <w:num w:numId="28" w16cid:durableId="491683057">
    <w:abstractNumId w:val="23"/>
  </w:num>
  <w:num w:numId="29" w16cid:durableId="449865468">
    <w:abstractNumId w:val="33"/>
  </w:num>
  <w:num w:numId="30" w16cid:durableId="697583414">
    <w:abstractNumId w:val="0"/>
  </w:num>
  <w:num w:numId="31" w16cid:durableId="18540255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31489921">
    <w:abstractNumId w:val="2"/>
  </w:num>
  <w:num w:numId="33" w16cid:durableId="931086383">
    <w:abstractNumId w:val="2"/>
    <w:lvlOverride w:ilvl="0">
      <w:startOverride w:val="1"/>
    </w:lvlOverride>
  </w:num>
  <w:num w:numId="34" w16cid:durableId="1486048295">
    <w:abstractNumId w:val="3"/>
  </w:num>
  <w:num w:numId="35" w16cid:durableId="1878467698">
    <w:abstractNumId w:val="7"/>
  </w:num>
  <w:num w:numId="36" w16cid:durableId="627080032">
    <w:abstractNumId w:val="1"/>
  </w:num>
  <w:num w:numId="37" w16cid:durableId="1709065842">
    <w:abstractNumId w:val="5"/>
  </w:num>
  <w:num w:numId="38" w16cid:durableId="1813788393">
    <w:abstractNumId w:val="6"/>
  </w:num>
  <w:num w:numId="39" w16cid:durableId="516386699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0" w16cid:durableId="1348602317">
    <w:abstractNumId w:val="4"/>
  </w:num>
  <w:num w:numId="41" w16cid:durableId="1922447194">
    <w:abstractNumId w:val="4"/>
    <w:lvlOverride w:ilvl="0">
      <w:startOverride w:val="1"/>
    </w:lvlOverride>
  </w:num>
  <w:num w:numId="42" w16cid:durableId="453251794">
    <w:abstractNumId w:val="8"/>
  </w:num>
  <w:num w:numId="43" w16cid:durableId="33162012">
    <w:abstractNumId w:val="9"/>
  </w:num>
  <w:num w:numId="44" w16cid:durableId="1334838281">
    <w:abstractNumId w:val="10"/>
  </w:num>
  <w:num w:numId="45" w16cid:durableId="126094127">
    <w:abstractNumId w:val="11"/>
  </w:num>
  <w:num w:numId="46" w16cid:durableId="51493011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225"/>
    <w:rsid w:val="00010E36"/>
    <w:rsid w:val="000A48D8"/>
    <w:rsid w:val="000E4D89"/>
    <w:rsid w:val="00125CFA"/>
    <w:rsid w:val="00131172"/>
    <w:rsid w:val="001C4291"/>
    <w:rsid w:val="001C7225"/>
    <w:rsid w:val="002105DE"/>
    <w:rsid w:val="002D4325"/>
    <w:rsid w:val="002E1314"/>
    <w:rsid w:val="00344125"/>
    <w:rsid w:val="0035614D"/>
    <w:rsid w:val="005269DC"/>
    <w:rsid w:val="00574D94"/>
    <w:rsid w:val="005A3947"/>
    <w:rsid w:val="006E5460"/>
    <w:rsid w:val="0071794F"/>
    <w:rsid w:val="0076745C"/>
    <w:rsid w:val="008C0FB9"/>
    <w:rsid w:val="00955D9B"/>
    <w:rsid w:val="00B37967"/>
    <w:rsid w:val="00B56351"/>
    <w:rsid w:val="00B9263C"/>
    <w:rsid w:val="00BE5B73"/>
    <w:rsid w:val="00C842BD"/>
    <w:rsid w:val="00CE383F"/>
    <w:rsid w:val="00D01711"/>
    <w:rsid w:val="00DB5E3E"/>
    <w:rsid w:val="00DD4A60"/>
    <w:rsid w:val="00E346B3"/>
    <w:rsid w:val="00EB3D42"/>
    <w:rsid w:val="00EC1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E89D9"/>
  <w15:docId w15:val="{82E73A25-A699-4F8A-9BA9-9E53F37DA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iPriority="0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iPriority="0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6745C"/>
    <w:pPr>
      <w:keepNext/>
      <w:numPr>
        <w:numId w:val="30"/>
      </w:numPr>
      <w:suppressAutoHyphens/>
      <w:spacing w:before="240" w:after="6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2"/>
      <w:sz w:val="32"/>
      <w:szCs w:val="32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76745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paragraph" w:styleId="3">
    <w:name w:val="heading 3"/>
    <w:basedOn w:val="a"/>
    <w:link w:val="30"/>
    <w:semiHidden/>
    <w:unhideWhenUsed/>
    <w:qFormat/>
    <w:rsid w:val="0076745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76745C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paragraph" w:styleId="5">
    <w:name w:val="heading 5"/>
    <w:basedOn w:val="a"/>
    <w:next w:val="a"/>
    <w:link w:val="50"/>
    <w:semiHidden/>
    <w:unhideWhenUsed/>
    <w:qFormat/>
    <w:rsid w:val="0076745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paragraph" w:styleId="6">
    <w:name w:val="heading 6"/>
    <w:basedOn w:val="a"/>
    <w:next w:val="a"/>
    <w:link w:val="60"/>
    <w:semiHidden/>
    <w:unhideWhenUsed/>
    <w:qFormat/>
    <w:rsid w:val="0076745C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en-US" w:bidi="en-US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76745C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76745C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6745C"/>
    <w:pPr>
      <w:spacing w:before="240" w:after="60" w:line="240" w:lineRule="auto"/>
      <w:outlineLvl w:val="8"/>
    </w:pPr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745C"/>
    <w:rPr>
      <w:rFonts w:ascii="Times New Roman" w:eastAsia="Times New Roman" w:hAnsi="Times New Roman" w:cs="Arial"/>
      <w:b/>
      <w:bCs/>
      <w:kern w:val="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semiHidden/>
    <w:rsid w:val="0076745C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semiHidden/>
    <w:rsid w:val="0076745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semiHidden/>
    <w:rsid w:val="0076745C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semiHidden/>
    <w:rsid w:val="0076745C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semiHidden/>
    <w:rsid w:val="0076745C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9"/>
    <w:semiHidden/>
    <w:rsid w:val="0076745C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9"/>
    <w:semiHidden/>
    <w:rsid w:val="0076745C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76745C"/>
    <w:rPr>
      <w:rFonts w:ascii="Cambria" w:eastAsia="Times New Roman" w:hAnsi="Cambria" w:cs="Times New Roman"/>
      <w:lang w:val="en-US" w:bidi="en-US"/>
    </w:rPr>
  </w:style>
  <w:style w:type="character" w:styleId="a3">
    <w:name w:val="Hyperlink"/>
    <w:semiHidden/>
    <w:unhideWhenUsed/>
    <w:rsid w:val="0076745C"/>
    <w:rPr>
      <w:color w:val="993333"/>
      <w:u w:val="single"/>
    </w:rPr>
  </w:style>
  <w:style w:type="character" w:styleId="a4">
    <w:name w:val="FollowedHyperlink"/>
    <w:basedOn w:val="a0"/>
    <w:uiPriority w:val="99"/>
    <w:semiHidden/>
    <w:unhideWhenUsed/>
    <w:rsid w:val="0076745C"/>
    <w:rPr>
      <w:color w:val="800080" w:themeColor="followedHyperlink"/>
      <w:u w:val="single"/>
    </w:rPr>
  </w:style>
  <w:style w:type="character" w:styleId="a5">
    <w:name w:val="Emphasis"/>
    <w:basedOn w:val="a0"/>
    <w:qFormat/>
    <w:rsid w:val="0076745C"/>
    <w:rPr>
      <w:rFonts w:ascii="Calibri" w:hAnsi="Calibri" w:cs="Calibri" w:hint="default"/>
      <w:b/>
      <w:bCs w:val="0"/>
      <w:i/>
      <w:iCs/>
    </w:rPr>
  </w:style>
  <w:style w:type="paragraph" w:styleId="a6">
    <w:name w:val="Normal (Web)"/>
    <w:basedOn w:val="a"/>
    <w:uiPriority w:val="99"/>
    <w:unhideWhenUsed/>
    <w:rsid w:val="0076745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note text"/>
    <w:basedOn w:val="a"/>
    <w:link w:val="a8"/>
    <w:uiPriority w:val="99"/>
    <w:semiHidden/>
    <w:unhideWhenUsed/>
    <w:rsid w:val="0076745C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7674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11"/>
    <w:uiPriority w:val="99"/>
    <w:semiHidden/>
    <w:unhideWhenUsed/>
    <w:rsid w:val="0076745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1">
    <w:name w:val="Верхний колонтитул Знак1"/>
    <w:basedOn w:val="a0"/>
    <w:link w:val="a9"/>
    <w:uiPriority w:val="99"/>
    <w:semiHidden/>
    <w:locked/>
    <w:rsid w:val="0076745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Верхний колонтитул Знак"/>
    <w:basedOn w:val="a0"/>
    <w:uiPriority w:val="99"/>
    <w:semiHidden/>
    <w:rsid w:val="0076745C"/>
  </w:style>
  <w:style w:type="paragraph" w:styleId="ab">
    <w:name w:val="footer"/>
    <w:basedOn w:val="a"/>
    <w:link w:val="12"/>
    <w:uiPriority w:val="99"/>
    <w:semiHidden/>
    <w:unhideWhenUsed/>
    <w:rsid w:val="0076745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2">
    <w:name w:val="Нижний колонтитул Знак1"/>
    <w:basedOn w:val="a0"/>
    <w:link w:val="ab"/>
    <w:uiPriority w:val="99"/>
    <w:semiHidden/>
    <w:locked/>
    <w:rsid w:val="0076745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c">
    <w:name w:val="Нижний колонтитул Знак"/>
    <w:basedOn w:val="a0"/>
    <w:uiPriority w:val="99"/>
    <w:semiHidden/>
    <w:rsid w:val="0076745C"/>
  </w:style>
  <w:style w:type="character" w:customStyle="1" w:styleId="ad">
    <w:name w:val="Основной текст Знак"/>
    <w:basedOn w:val="a0"/>
    <w:link w:val="ae"/>
    <w:uiPriority w:val="99"/>
    <w:semiHidden/>
    <w:rsid w:val="0076745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e">
    <w:name w:val="Body Text"/>
    <w:basedOn w:val="a"/>
    <w:link w:val="ad"/>
    <w:uiPriority w:val="99"/>
    <w:semiHidden/>
    <w:unhideWhenUsed/>
    <w:rsid w:val="0076745C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Title"/>
    <w:basedOn w:val="a"/>
    <w:next w:val="a"/>
    <w:link w:val="af0"/>
    <w:uiPriority w:val="10"/>
    <w:qFormat/>
    <w:rsid w:val="0076745C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customStyle="1" w:styleId="af0">
    <w:name w:val="Заголовок Знак"/>
    <w:basedOn w:val="a0"/>
    <w:link w:val="af"/>
    <w:uiPriority w:val="10"/>
    <w:rsid w:val="0076745C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styleId="af1">
    <w:name w:val="Body Text Indent"/>
    <w:basedOn w:val="a"/>
    <w:link w:val="af2"/>
    <w:uiPriority w:val="99"/>
    <w:semiHidden/>
    <w:unhideWhenUsed/>
    <w:rsid w:val="0076745C"/>
    <w:pPr>
      <w:widowControl w:val="0"/>
      <w:suppressAutoHyphens/>
      <w:autoSpaceDE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76745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3">
    <w:name w:val="Subtitle"/>
    <w:basedOn w:val="a"/>
    <w:next w:val="a"/>
    <w:link w:val="af4"/>
    <w:uiPriority w:val="11"/>
    <w:qFormat/>
    <w:rsid w:val="007674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af4">
    <w:name w:val="Подзаголовок Знак"/>
    <w:basedOn w:val="a0"/>
    <w:link w:val="af3"/>
    <w:uiPriority w:val="11"/>
    <w:rsid w:val="0076745C"/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7674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uiPriority w:val="99"/>
    <w:semiHidden/>
    <w:unhideWhenUsed/>
    <w:rsid w:val="0076745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76745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32">
    <w:name w:val="Body Text 3"/>
    <w:basedOn w:val="a"/>
    <w:link w:val="31"/>
    <w:uiPriority w:val="99"/>
    <w:semiHidden/>
    <w:unhideWhenUsed/>
    <w:rsid w:val="0076745C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23">
    <w:name w:val="Body Text Indent 2"/>
    <w:basedOn w:val="a"/>
    <w:link w:val="210"/>
    <w:uiPriority w:val="99"/>
    <w:semiHidden/>
    <w:unhideWhenUsed/>
    <w:rsid w:val="0076745C"/>
    <w:pPr>
      <w:spacing w:after="120" w:line="480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210">
    <w:name w:val="Основной текст с отступом 2 Знак1"/>
    <w:basedOn w:val="a0"/>
    <w:link w:val="23"/>
    <w:uiPriority w:val="99"/>
    <w:semiHidden/>
    <w:locked/>
    <w:rsid w:val="0076745C"/>
    <w:rPr>
      <w:rFonts w:ascii="Calibri" w:eastAsia="Times New Roman" w:hAnsi="Calibri" w:cs="Times New Roman"/>
      <w:lang w:eastAsia="ru-RU"/>
    </w:rPr>
  </w:style>
  <w:style w:type="character" w:customStyle="1" w:styleId="24">
    <w:name w:val="Основной текст с отступом 2 Знак"/>
    <w:basedOn w:val="a0"/>
    <w:uiPriority w:val="99"/>
    <w:semiHidden/>
    <w:rsid w:val="0076745C"/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76745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Indent 3"/>
    <w:basedOn w:val="a"/>
    <w:link w:val="33"/>
    <w:uiPriority w:val="99"/>
    <w:semiHidden/>
    <w:unhideWhenUsed/>
    <w:rsid w:val="0076745C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Document Map"/>
    <w:basedOn w:val="a"/>
    <w:link w:val="13"/>
    <w:uiPriority w:val="99"/>
    <w:semiHidden/>
    <w:unhideWhenUsed/>
    <w:rsid w:val="0076745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">
    <w:name w:val="Схема документа Знак1"/>
    <w:basedOn w:val="a0"/>
    <w:link w:val="af5"/>
    <w:uiPriority w:val="99"/>
    <w:semiHidden/>
    <w:locked/>
    <w:rsid w:val="0076745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Схема документа Знак"/>
    <w:basedOn w:val="a0"/>
    <w:uiPriority w:val="99"/>
    <w:semiHidden/>
    <w:rsid w:val="0076745C"/>
    <w:rPr>
      <w:rFonts w:ascii="Tahoma" w:hAnsi="Tahoma" w:cs="Tahoma"/>
      <w:sz w:val="16"/>
      <w:szCs w:val="16"/>
    </w:rPr>
  </w:style>
  <w:style w:type="character" w:customStyle="1" w:styleId="af7">
    <w:name w:val="Текст Знак"/>
    <w:basedOn w:val="a0"/>
    <w:link w:val="af8"/>
    <w:uiPriority w:val="99"/>
    <w:semiHidden/>
    <w:rsid w:val="0076745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8">
    <w:name w:val="Plain Text"/>
    <w:basedOn w:val="a"/>
    <w:link w:val="af7"/>
    <w:uiPriority w:val="99"/>
    <w:semiHidden/>
    <w:unhideWhenUsed/>
    <w:rsid w:val="0076745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выноски Знак"/>
    <w:basedOn w:val="a0"/>
    <w:link w:val="afa"/>
    <w:uiPriority w:val="99"/>
    <w:semiHidden/>
    <w:rsid w:val="0076745C"/>
    <w:rPr>
      <w:rFonts w:ascii="Tahoma" w:eastAsia="Times New Roman" w:hAnsi="Tahoma" w:cs="Times New Roman"/>
      <w:sz w:val="16"/>
      <w:szCs w:val="16"/>
      <w:lang w:eastAsia="ar-SA"/>
    </w:rPr>
  </w:style>
  <w:style w:type="paragraph" w:styleId="afa">
    <w:name w:val="Balloon Text"/>
    <w:basedOn w:val="a"/>
    <w:link w:val="af9"/>
    <w:uiPriority w:val="99"/>
    <w:semiHidden/>
    <w:unhideWhenUsed/>
    <w:rsid w:val="0076745C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b">
    <w:name w:val="Без интервала Знак"/>
    <w:basedOn w:val="a0"/>
    <w:link w:val="afc"/>
    <w:uiPriority w:val="1"/>
    <w:locked/>
    <w:rsid w:val="0076745C"/>
    <w:rPr>
      <w:rFonts w:ascii="Calibri" w:hAnsi="Calibri" w:cs="Calibri"/>
      <w:sz w:val="24"/>
      <w:szCs w:val="32"/>
      <w:lang w:val="en-US" w:bidi="en-US"/>
    </w:rPr>
  </w:style>
  <w:style w:type="paragraph" w:styleId="afc">
    <w:name w:val="No Spacing"/>
    <w:basedOn w:val="a"/>
    <w:link w:val="afb"/>
    <w:uiPriority w:val="1"/>
    <w:qFormat/>
    <w:rsid w:val="0076745C"/>
    <w:pPr>
      <w:spacing w:after="0" w:line="240" w:lineRule="auto"/>
    </w:pPr>
    <w:rPr>
      <w:rFonts w:ascii="Calibri" w:hAnsi="Calibri" w:cs="Calibri"/>
      <w:sz w:val="24"/>
      <w:szCs w:val="32"/>
      <w:lang w:val="en-US" w:bidi="en-US"/>
    </w:rPr>
  </w:style>
  <w:style w:type="paragraph" w:styleId="afd">
    <w:name w:val="List Paragraph"/>
    <w:basedOn w:val="a"/>
    <w:uiPriority w:val="34"/>
    <w:qFormat/>
    <w:rsid w:val="0076745C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5">
    <w:name w:val="Quote"/>
    <w:basedOn w:val="a"/>
    <w:next w:val="a"/>
    <w:link w:val="26"/>
    <w:uiPriority w:val="29"/>
    <w:qFormat/>
    <w:rsid w:val="0076745C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val="en-US" w:bidi="en-US"/>
    </w:rPr>
  </w:style>
  <w:style w:type="character" w:customStyle="1" w:styleId="26">
    <w:name w:val="Цитата 2 Знак"/>
    <w:basedOn w:val="a0"/>
    <w:link w:val="25"/>
    <w:uiPriority w:val="29"/>
    <w:rsid w:val="0076745C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e">
    <w:name w:val="Intense Quote"/>
    <w:basedOn w:val="a"/>
    <w:next w:val="a"/>
    <w:link w:val="aff"/>
    <w:uiPriority w:val="30"/>
    <w:qFormat/>
    <w:rsid w:val="0076745C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lang w:val="en-US" w:bidi="en-US"/>
    </w:rPr>
  </w:style>
  <w:style w:type="character" w:customStyle="1" w:styleId="aff">
    <w:name w:val="Выделенная цитата Знак"/>
    <w:basedOn w:val="a0"/>
    <w:link w:val="afe"/>
    <w:uiPriority w:val="30"/>
    <w:rsid w:val="0076745C"/>
    <w:rPr>
      <w:rFonts w:ascii="Calibri" w:eastAsia="Times New Roman" w:hAnsi="Calibri" w:cs="Times New Roman"/>
      <w:b/>
      <w:i/>
      <w:sz w:val="24"/>
      <w:lang w:val="en-US" w:bidi="en-US"/>
    </w:rPr>
  </w:style>
  <w:style w:type="paragraph" w:customStyle="1" w:styleId="14">
    <w:name w:val="Заголовок1"/>
    <w:basedOn w:val="a"/>
    <w:next w:val="ae"/>
    <w:uiPriority w:val="99"/>
    <w:rsid w:val="0076745C"/>
    <w:pPr>
      <w:keepNext/>
      <w:widowControl w:val="0"/>
      <w:suppressAutoHyphens/>
      <w:autoSpaceDE w:val="0"/>
      <w:spacing w:before="240" w:after="120" w:line="240" w:lineRule="auto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15">
    <w:name w:val="Название1"/>
    <w:basedOn w:val="a"/>
    <w:uiPriority w:val="99"/>
    <w:rsid w:val="0076745C"/>
    <w:pPr>
      <w:widowControl w:val="0"/>
      <w:suppressLineNumbers/>
      <w:suppressAutoHyphens/>
      <w:autoSpaceDE w:val="0"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uiPriority w:val="99"/>
    <w:rsid w:val="0076745C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ar-SA"/>
    </w:rPr>
  </w:style>
  <w:style w:type="paragraph" w:customStyle="1" w:styleId="rptxt1">
    <w:name w:val="rp_txt1"/>
    <w:basedOn w:val="a"/>
    <w:uiPriority w:val="99"/>
    <w:rsid w:val="0076745C"/>
    <w:pPr>
      <w:suppressAutoHyphens/>
      <w:spacing w:before="280" w:after="280" w:line="240" w:lineRule="auto"/>
    </w:pPr>
    <w:rPr>
      <w:rFonts w:ascii="Verdana" w:eastAsia="Times New Roman" w:hAnsi="Verdana" w:cs="Times New Roman"/>
      <w:sz w:val="18"/>
      <w:szCs w:val="18"/>
      <w:lang w:eastAsia="ar-SA"/>
    </w:rPr>
  </w:style>
  <w:style w:type="paragraph" w:customStyle="1" w:styleId="c5">
    <w:name w:val="c5"/>
    <w:basedOn w:val="a"/>
    <w:uiPriority w:val="99"/>
    <w:rsid w:val="00767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Основной текст с отступом 21"/>
    <w:basedOn w:val="a"/>
    <w:uiPriority w:val="99"/>
    <w:rsid w:val="0076745C"/>
    <w:pPr>
      <w:overflowPunct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Century Schoolbook" w:eastAsia="Times New Roman" w:hAnsi="Century Schoolbook" w:cs="Times New Roman"/>
      <w:sz w:val="25"/>
      <w:szCs w:val="20"/>
      <w:lang w:eastAsia="ru-RU"/>
    </w:rPr>
  </w:style>
  <w:style w:type="paragraph" w:customStyle="1" w:styleId="FR2">
    <w:name w:val="FR2"/>
    <w:uiPriority w:val="99"/>
    <w:rsid w:val="0076745C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val="en-US" w:eastAsia="ru-RU" w:bidi="en-US"/>
    </w:rPr>
  </w:style>
  <w:style w:type="paragraph" w:customStyle="1" w:styleId="Standard">
    <w:name w:val="Standard"/>
    <w:uiPriority w:val="99"/>
    <w:rsid w:val="0076745C"/>
    <w:pPr>
      <w:widowControl w:val="0"/>
      <w:suppressAutoHyphens/>
      <w:autoSpaceDN w:val="0"/>
      <w:spacing w:after="0" w:line="240" w:lineRule="auto"/>
    </w:pPr>
    <w:rPr>
      <w:rFonts w:ascii="Times New Roman" w:eastAsia="DejaVu Sans" w:hAnsi="Times New Roman" w:cs="Tahoma"/>
      <w:kern w:val="3"/>
      <w:sz w:val="24"/>
      <w:szCs w:val="24"/>
      <w:lang w:val="en-US" w:eastAsia="ru-RU" w:bidi="en-US"/>
    </w:rPr>
  </w:style>
  <w:style w:type="character" w:customStyle="1" w:styleId="aff0">
    <w:name w:val="Стиль Знак"/>
    <w:basedOn w:val="a0"/>
    <w:link w:val="aff1"/>
    <w:locked/>
    <w:rsid w:val="0076745C"/>
    <w:rPr>
      <w:sz w:val="24"/>
      <w:szCs w:val="24"/>
      <w:lang w:val="en-US" w:bidi="en-US"/>
    </w:rPr>
  </w:style>
  <w:style w:type="paragraph" w:customStyle="1" w:styleId="aff1">
    <w:name w:val="Стиль"/>
    <w:link w:val="aff0"/>
    <w:rsid w:val="0076745C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  <w:lang w:val="en-US" w:bidi="en-US"/>
    </w:rPr>
  </w:style>
  <w:style w:type="paragraph" w:customStyle="1" w:styleId="17">
    <w:name w:val="заголовок 1"/>
    <w:basedOn w:val="a"/>
    <w:next w:val="a"/>
    <w:uiPriority w:val="99"/>
    <w:rsid w:val="0076745C"/>
    <w:pPr>
      <w:keepNext/>
      <w:widowControl w:val="0"/>
      <w:snapToGrid w:val="0"/>
      <w:spacing w:after="181" w:line="200" w:lineRule="exact"/>
      <w:ind w:firstLine="284"/>
      <w:jc w:val="center"/>
      <w:outlineLvl w:val="0"/>
    </w:pPr>
    <w:rPr>
      <w:rFonts w:ascii="Times New Roman" w:eastAsia="Times New Roman" w:hAnsi="Times New Roman" w:cs="Times New Roman"/>
      <w:b/>
      <w:sz w:val="32"/>
      <w:lang w:val="en-US" w:eastAsia="ru-RU"/>
    </w:rPr>
  </w:style>
  <w:style w:type="character" w:styleId="aff2">
    <w:name w:val="Subtle Emphasis"/>
    <w:uiPriority w:val="19"/>
    <w:qFormat/>
    <w:rsid w:val="0076745C"/>
    <w:rPr>
      <w:i/>
      <w:iCs w:val="0"/>
      <w:color w:val="5A5A5A"/>
    </w:rPr>
  </w:style>
  <w:style w:type="character" w:styleId="aff3">
    <w:name w:val="Intense Emphasis"/>
    <w:basedOn w:val="a0"/>
    <w:uiPriority w:val="21"/>
    <w:qFormat/>
    <w:rsid w:val="0076745C"/>
    <w:rPr>
      <w:b/>
      <w:bCs w:val="0"/>
      <w:i/>
      <w:iCs w:val="0"/>
      <w:sz w:val="24"/>
      <w:szCs w:val="24"/>
      <w:u w:val="single"/>
    </w:rPr>
  </w:style>
  <w:style w:type="character" w:styleId="aff4">
    <w:name w:val="Subtle Reference"/>
    <w:basedOn w:val="a0"/>
    <w:uiPriority w:val="31"/>
    <w:qFormat/>
    <w:rsid w:val="0076745C"/>
    <w:rPr>
      <w:sz w:val="24"/>
      <w:szCs w:val="24"/>
      <w:u w:val="single"/>
    </w:rPr>
  </w:style>
  <w:style w:type="character" w:styleId="aff5">
    <w:name w:val="Intense Reference"/>
    <w:basedOn w:val="a0"/>
    <w:uiPriority w:val="32"/>
    <w:qFormat/>
    <w:rsid w:val="0076745C"/>
    <w:rPr>
      <w:b/>
      <w:bCs w:val="0"/>
      <w:sz w:val="24"/>
      <w:u w:val="single"/>
    </w:rPr>
  </w:style>
  <w:style w:type="character" w:styleId="aff6">
    <w:name w:val="Book Title"/>
    <w:basedOn w:val="a0"/>
    <w:uiPriority w:val="33"/>
    <w:qFormat/>
    <w:rsid w:val="0076745C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WW8Num1z0">
    <w:name w:val="WW8Num1z0"/>
    <w:rsid w:val="0076745C"/>
    <w:rPr>
      <w:rFonts w:ascii="Symbol" w:hAnsi="Symbol" w:hint="default"/>
    </w:rPr>
  </w:style>
  <w:style w:type="character" w:customStyle="1" w:styleId="WW8Num1z1">
    <w:name w:val="WW8Num1z1"/>
    <w:rsid w:val="0076745C"/>
    <w:rPr>
      <w:rFonts w:ascii="Courier New" w:hAnsi="Courier New" w:cs="Courier New" w:hint="default"/>
    </w:rPr>
  </w:style>
  <w:style w:type="character" w:customStyle="1" w:styleId="WW8Num1z2">
    <w:name w:val="WW8Num1z2"/>
    <w:rsid w:val="0076745C"/>
    <w:rPr>
      <w:rFonts w:ascii="Wingdings" w:hAnsi="Wingdings" w:hint="default"/>
    </w:rPr>
  </w:style>
  <w:style w:type="character" w:customStyle="1" w:styleId="WW8Num2z0">
    <w:name w:val="WW8Num2z0"/>
    <w:rsid w:val="0076745C"/>
    <w:rPr>
      <w:b w:val="0"/>
      <w:bCs w:val="0"/>
      <w:i w:val="0"/>
      <w:iCs w:val="0"/>
    </w:rPr>
  </w:style>
  <w:style w:type="character" w:customStyle="1" w:styleId="WW8Num3z0">
    <w:name w:val="WW8Num3z0"/>
    <w:rsid w:val="0076745C"/>
    <w:rPr>
      <w:rFonts w:ascii="Symbol" w:hAnsi="Symbol" w:hint="default"/>
    </w:rPr>
  </w:style>
  <w:style w:type="character" w:customStyle="1" w:styleId="WW8Num3z1">
    <w:name w:val="WW8Num3z1"/>
    <w:rsid w:val="0076745C"/>
    <w:rPr>
      <w:rFonts w:ascii="Courier New" w:hAnsi="Courier New" w:cs="Courier New" w:hint="default"/>
    </w:rPr>
  </w:style>
  <w:style w:type="character" w:customStyle="1" w:styleId="WW8Num3z2">
    <w:name w:val="WW8Num3z2"/>
    <w:rsid w:val="0076745C"/>
    <w:rPr>
      <w:rFonts w:ascii="Wingdings" w:hAnsi="Wingdings" w:hint="default"/>
    </w:rPr>
  </w:style>
  <w:style w:type="character" w:customStyle="1" w:styleId="WW8Num4z0">
    <w:name w:val="WW8Num4z0"/>
    <w:rsid w:val="0076745C"/>
    <w:rPr>
      <w:b w:val="0"/>
      <w:bCs w:val="0"/>
      <w:i w:val="0"/>
      <w:iCs w:val="0"/>
      <w:color w:val="auto"/>
    </w:rPr>
  </w:style>
  <w:style w:type="character" w:customStyle="1" w:styleId="WW8Num5z0">
    <w:name w:val="WW8Num5z0"/>
    <w:rsid w:val="0076745C"/>
    <w:rPr>
      <w:rFonts w:ascii="Symbol" w:hAnsi="Symbol" w:hint="default"/>
    </w:rPr>
  </w:style>
  <w:style w:type="character" w:customStyle="1" w:styleId="WW8Num5z1">
    <w:name w:val="WW8Num5z1"/>
    <w:rsid w:val="0076745C"/>
    <w:rPr>
      <w:rFonts w:ascii="Wingdings" w:hAnsi="Wingdings" w:hint="default"/>
    </w:rPr>
  </w:style>
  <w:style w:type="character" w:customStyle="1" w:styleId="WW8Num5z4">
    <w:name w:val="WW8Num5z4"/>
    <w:rsid w:val="0076745C"/>
    <w:rPr>
      <w:rFonts w:ascii="Courier New" w:hAnsi="Courier New" w:cs="Courier New" w:hint="default"/>
    </w:rPr>
  </w:style>
  <w:style w:type="character" w:customStyle="1" w:styleId="WW8Num6z0">
    <w:name w:val="WW8Num6z0"/>
    <w:rsid w:val="0076745C"/>
    <w:rPr>
      <w:rFonts w:ascii="Symbol" w:hAnsi="Symbol" w:hint="default"/>
      <w:sz w:val="20"/>
    </w:rPr>
  </w:style>
  <w:style w:type="character" w:customStyle="1" w:styleId="WW8Num6z1">
    <w:name w:val="WW8Num6z1"/>
    <w:rsid w:val="0076745C"/>
    <w:rPr>
      <w:b/>
      <w:bCs w:val="0"/>
      <w:strike w:val="0"/>
      <w:dstrike w:val="0"/>
      <w:color w:val="000000"/>
      <w:sz w:val="28"/>
      <w:u w:val="none"/>
      <w:effect w:val="none"/>
    </w:rPr>
  </w:style>
  <w:style w:type="character" w:customStyle="1" w:styleId="WW8Num6z2">
    <w:name w:val="WW8Num6z2"/>
    <w:rsid w:val="0076745C"/>
    <w:rPr>
      <w:rFonts w:ascii="Wingdings" w:hAnsi="Wingdings" w:hint="default"/>
      <w:sz w:val="20"/>
    </w:rPr>
  </w:style>
  <w:style w:type="character" w:customStyle="1" w:styleId="WW8Num7z0">
    <w:name w:val="WW8Num7z0"/>
    <w:rsid w:val="0076745C"/>
    <w:rPr>
      <w:rFonts w:ascii="Symbol" w:hAnsi="Symbol" w:hint="default"/>
    </w:rPr>
  </w:style>
  <w:style w:type="character" w:customStyle="1" w:styleId="WW8Num7z1">
    <w:name w:val="WW8Num7z1"/>
    <w:rsid w:val="0076745C"/>
    <w:rPr>
      <w:rFonts w:ascii="Courier New" w:hAnsi="Courier New" w:cs="Courier New" w:hint="default"/>
    </w:rPr>
  </w:style>
  <w:style w:type="character" w:customStyle="1" w:styleId="WW8Num7z2">
    <w:name w:val="WW8Num7z2"/>
    <w:rsid w:val="0076745C"/>
    <w:rPr>
      <w:rFonts w:ascii="Wingdings" w:hAnsi="Wingdings" w:hint="default"/>
    </w:rPr>
  </w:style>
  <w:style w:type="character" w:customStyle="1" w:styleId="18">
    <w:name w:val="Основной шрифт абзаца1"/>
    <w:rsid w:val="0076745C"/>
  </w:style>
  <w:style w:type="character" w:customStyle="1" w:styleId="c2">
    <w:name w:val="c2"/>
    <w:basedOn w:val="a0"/>
    <w:rsid w:val="0076745C"/>
  </w:style>
  <w:style w:type="character" w:customStyle="1" w:styleId="da">
    <w:name w:val="da"/>
    <w:basedOn w:val="a0"/>
    <w:rsid w:val="0076745C"/>
  </w:style>
  <w:style w:type="character" w:customStyle="1" w:styleId="submenu-table">
    <w:name w:val="submenu-table"/>
    <w:basedOn w:val="a0"/>
    <w:rsid w:val="0076745C"/>
  </w:style>
  <w:style w:type="table" w:styleId="aff7">
    <w:name w:val="Table Grid"/>
    <w:basedOn w:val="a1"/>
    <w:rsid w:val="007674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EC1F8A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CharAttribute501">
    <w:name w:val="CharAttribute501"/>
    <w:uiPriority w:val="99"/>
    <w:rsid w:val="00EC1F8A"/>
    <w:rPr>
      <w:rFonts w:ascii="Times New Roman" w:eastAsia="Times New Roman" w:hAnsi="Times New Roman" w:cs="Times New Roman" w:hint="default"/>
      <w:i/>
      <w:iCs w:val="0"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10813-B7BA-4C4F-B286-2CAD9364F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6680</Words>
  <Characters>38077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3</dc:creator>
  <cp:lastModifiedBy>USER</cp:lastModifiedBy>
  <cp:revision>15</cp:revision>
  <dcterms:created xsi:type="dcterms:W3CDTF">2020-09-15T08:19:00Z</dcterms:created>
  <dcterms:modified xsi:type="dcterms:W3CDTF">2022-08-31T04:29:00Z</dcterms:modified>
</cp:coreProperties>
</file>